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A1DF" w14:textId="17DF756B" w:rsidR="001C0A1C" w:rsidRPr="000E3904" w:rsidRDefault="001C0A1C" w:rsidP="00ED2226">
      <w:pPr>
        <w:jc w:val="center"/>
        <w:rPr>
          <w:rFonts w:ascii="Arial" w:hAnsi="Arial" w:cs="Arial"/>
          <w:b/>
        </w:rPr>
      </w:pPr>
      <w:r w:rsidRPr="000E3904">
        <w:rPr>
          <w:rFonts w:ascii="Arial" w:hAnsi="Arial" w:cs="Arial"/>
          <w:b/>
        </w:rPr>
        <w:t>ESTUDO</w:t>
      </w:r>
      <w:r w:rsidRPr="000E3904">
        <w:rPr>
          <w:rFonts w:ascii="Arial" w:hAnsi="Arial" w:cs="Arial"/>
          <w:b/>
          <w:spacing w:val="-5"/>
        </w:rPr>
        <w:t xml:space="preserve"> </w:t>
      </w:r>
      <w:r w:rsidRPr="000E3904">
        <w:rPr>
          <w:rFonts w:ascii="Arial" w:hAnsi="Arial" w:cs="Arial"/>
          <w:b/>
        </w:rPr>
        <w:t>TÉCNICO</w:t>
      </w:r>
      <w:r w:rsidRPr="000E3904">
        <w:rPr>
          <w:rFonts w:ascii="Arial" w:hAnsi="Arial" w:cs="Arial"/>
          <w:b/>
          <w:spacing w:val="-6"/>
        </w:rPr>
        <w:t xml:space="preserve"> </w:t>
      </w:r>
      <w:r w:rsidRPr="000E3904">
        <w:rPr>
          <w:rFonts w:ascii="Arial" w:hAnsi="Arial" w:cs="Arial"/>
          <w:b/>
        </w:rPr>
        <w:t>PRELIMINAR</w:t>
      </w:r>
    </w:p>
    <w:p w14:paraId="01C97DDF" w14:textId="77777777" w:rsidR="00BA20FF" w:rsidRPr="000E3904" w:rsidRDefault="00BA20FF" w:rsidP="00ED2226">
      <w:pPr>
        <w:jc w:val="both"/>
        <w:rPr>
          <w:rFonts w:ascii="Arial" w:hAnsi="Arial" w:cs="Arial"/>
        </w:rPr>
      </w:pPr>
    </w:p>
    <w:p w14:paraId="0B5F7E17" w14:textId="2E31FEC8" w:rsidR="001C0A1C" w:rsidRPr="000E3904" w:rsidRDefault="001C0A1C" w:rsidP="009B300A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  <w:bCs/>
        </w:rPr>
      </w:pPr>
      <w:r w:rsidRPr="000E3904">
        <w:rPr>
          <w:rFonts w:ascii="Arial" w:hAnsi="Arial" w:cs="Arial"/>
          <w:b/>
          <w:bCs/>
        </w:rPr>
        <w:t>INTRODUÇÃO</w:t>
      </w:r>
    </w:p>
    <w:p w14:paraId="6E2A9D33" w14:textId="77777777" w:rsidR="001C0A1C" w:rsidRPr="000E3904" w:rsidRDefault="001C0A1C" w:rsidP="00ED2226">
      <w:pPr>
        <w:pStyle w:val="PargrafodaLista"/>
        <w:ind w:left="0"/>
        <w:jc w:val="both"/>
        <w:rPr>
          <w:rFonts w:ascii="Arial" w:hAnsi="Arial" w:cs="Arial"/>
        </w:rPr>
      </w:pPr>
    </w:p>
    <w:p w14:paraId="274966B5" w14:textId="77777777" w:rsidR="001C0A1C" w:rsidRPr="000E3904" w:rsidRDefault="001C0A1C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 w:rsidRPr="000E3904">
        <w:rPr>
          <w:rFonts w:ascii="Arial" w:hAnsi="Arial" w:cs="Arial"/>
          <w:sz w:val="22"/>
          <w:szCs w:val="22"/>
        </w:rPr>
        <w:t>O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presente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documento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caracteriza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primeira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etapa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da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fase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de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planejamento</w:t>
      </w:r>
      <w:r w:rsidRPr="000E3904">
        <w:rPr>
          <w:rFonts w:ascii="Arial" w:hAnsi="Arial" w:cs="Arial"/>
          <w:spacing w:val="60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e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apresenta os devidos estudos para a contratação de solução que atenderá à necessidade abaixo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especificada. O objetivo principal é estudar detalhadamente a necessidade e identificar no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mercado a melhor solução para supri-la, em observância às normas vigentes e aos princípios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que</w:t>
      </w:r>
      <w:r w:rsidRPr="000E3904">
        <w:rPr>
          <w:rFonts w:ascii="Arial" w:hAnsi="Arial" w:cs="Arial"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regem</w:t>
      </w:r>
      <w:r w:rsidRPr="000E3904">
        <w:rPr>
          <w:rFonts w:ascii="Arial" w:hAnsi="Arial" w:cs="Arial"/>
          <w:spacing w:val="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a</w:t>
      </w:r>
      <w:r w:rsidRPr="000E3904">
        <w:rPr>
          <w:rFonts w:ascii="Arial" w:hAnsi="Arial" w:cs="Arial"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Administração Pública.</w:t>
      </w:r>
    </w:p>
    <w:p w14:paraId="60709625" w14:textId="321B517A" w:rsidR="001C0A1C" w:rsidRDefault="001C0A1C" w:rsidP="00ED222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2DA8719D" w14:textId="77777777" w:rsidR="001C291B" w:rsidRPr="000E3904" w:rsidRDefault="001C291B" w:rsidP="00ED222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39BD1E8A" w14:textId="5F23C590" w:rsidR="001C0A1C" w:rsidRPr="000E3904" w:rsidRDefault="001C0A1C" w:rsidP="009B300A">
      <w:pPr>
        <w:pStyle w:val="Corpodetexto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>NECESSIDADE</w:t>
      </w:r>
    </w:p>
    <w:p w14:paraId="70EE41EC" w14:textId="77777777" w:rsidR="001C0A1C" w:rsidRPr="000E3904" w:rsidRDefault="001C0A1C" w:rsidP="00ED2226">
      <w:pPr>
        <w:pStyle w:val="Corpodetexto"/>
        <w:ind w:left="0"/>
        <w:rPr>
          <w:rFonts w:ascii="Arial" w:hAnsi="Arial" w:cs="Arial"/>
          <w:b/>
          <w:bCs/>
          <w:sz w:val="22"/>
          <w:szCs w:val="22"/>
        </w:rPr>
      </w:pPr>
    </w:p>
    <w:p w14:paraId="2DCA9AAA" w14:textId="27F8F7A4" w:rsidR="001C0A1C" w:rsidRPr="000E3904" w:rsidRDefault="001C0A1C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 xml:space="preserve"> DESCRIÇÃO DA NECESSIDADE</w:t>
      </w:r>
    </w:p>
    <w:p w14:paraId="2717A244" w14:textId="77777777" w:rsidR="005D5CEA" w:rsidRPr="000E3904" w:rsidRDefault="005D5CEA" w:rsidP="00ED222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3720423F" w14:textId="37B73263" w:rsidR="001C0A1C" w:rsidRPr="000E3904" w:rsidRDefault="001C0A1C" w:rsidP="00ED2226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 xml:space="preserve">Fundamentação: </w:t>
      </w:r>
      <w:r w:rsidRPr="000E3904">
        <w:rPr>
          <w:rFonts w:ascii="Arial" w:hAnsi="Arial" w:cs="Arial"/>
          <w:i/>
          <w:iCs/>
          <w:sz w:val="22"/>
          <w:szCs w:val="22"/>
        </w:rPr>
        <w:t>Descrição da necessidade da contratação, considerado o problema 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ser resolvido sob a perspectiva do interesse público. (Inciso I do § 1° do art. 18 da Lei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14.133/2021)</w:t>
      </w:r>
      <w:r w:rsidR="003361A5" w:rsidRPr="000E3904">
        <w:rPr>
          <w:rFonts w:ascii="Arial" w:hAnsi="Arial" w:cs="Arial"/>
          <w:i/>
          <w:iCs/>
          <w:sz w:val="22"/>
          <w:szCs w:val="22"/>
        </w:rPr>
        <w:t>.</w:t>
      </w:r>
    </w:p>
    <w:p w14:paraId="4592D05B" w14:textId="77777777" w:rsidR="001C0A1C" w:rsidRPr="000E3904" w:rsidRDefault="001C0A1C" w:rsidP="00ED222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36F1931C" w14:textId="137286F1" w:rsidR="00D229E4" w:rsidRPr="007654D5" w:rsidRDefault="002B06EA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bookmarkStart w:id="0" w:name="_Hlk154739753"/>
      <w:r w:rsidRPr="007654D5">
        <w:rPr>
          <w:rFonts w:ascii="Arial" w:hAnsi="Arial" w:cs="Arial"/>
          <w:sz w:val="22"/>
          <w:szCs w:val="22"/>
        </w:rPr>
        <w:t xml:space="preserve">A </w:t>
      </w:r>
      <w:r w:rsidR="00C20CA4" w:rsidRPr="007654D5">
        <w:rPr>
          <w:rFonts w:ascii="Arial" w:hAnsi="Arial" w:cs="Arial"/>
          <w:sz w:val="22"/>
          <w:szCs w:val="22"/>
        </w:rPr>
        <w:t>aquisição dos produtos elencados atenderá às necessidades d</w:t>
      </w:r>
      <w:r w:rsidR="007654D5">
        <w:rPr>
          <w:rFonts w:ascii="Arial" w:hAnsi="Arial" w:cs="Arial"/>
          <w:sz w:val="22"/>
          <w:szCs w:val="22"/>
        </w:rPr>
        <w:t>a d</w:t>
      </w:r>
      <w:r w:rsidR="007654D5" w:rsidRPr="007654D5">
        <w:rPr>
          <w:rFonts w:ascii="Arial" w:hAnsi="Arial" w:cs="Arial"/>
          <w:sz w:val="22"/>
          <w:szCs w:val="22"/>
        </w:rPr>
        <w:t>emanda da Autarquia Municipal especialmente no que tange ao sistema de capitação, distribuição e em ligações de água no município</w:t>
      </w:r>
      <w:r w:rsidR="007654D5">
        <w:rPr>
          <w:rFonts w:ascii="Arial" w:hAnsi="Arial" w:cs="Arial"/>
          <w:sz w:val="22"/>
          <w:szCs w:val="22"/>
        </w:rPr>
        <w:t xml:space="preserve">, bem como a manutenção e ampliação do sistema de esgoto sanitário. </w:t>
      </w:r>
      <w:r w:rsidR="00AC678C" w:rsidRPr="007654D5">
        <w:rPr>
          <w:rFonts w:ascii="Arial" w:hAnsi="Arial" w:cs="Arial"/>
          <w:sz w:val="22"/>
          <w:szCs w:val="22"/>
        </w:rPr>
        <w:t xml:space="preserve">O presente estudo técnico preliminar tem como objetivo a aquisição de </w:t>
      </w:r>
      <w:r w:rsidR="007654D5">
        <w:rPr>
          <w:rFonts w:ascii="Arial" w:hAnsi="Arial" w:cs="Arial"/>
          <w:sz w:val="22"/>
          <w:szCs w:val="22"/>
        </w:rPr>
        <w:t>material hidráulico</w:t>
      </w:r>
      <w:r w:rsidR="00AC678C" w:rsidRPr="007654D5">
        <w:rPr>
          <w:rFonts w:ascii="Arial" w:hAnsi="Arial" w:cs="Arial"/>
          <w:sz w:val="22"/>
          <w:szCs w:val="22"/>
        </w:rPr>
        <w:t xml:space="preserve"> relacionad</w:t>
      </w:r>
      <w:r w:rsidR="007654D5">
        <w:rPr>
          <w:rFonts w:ascii="Arial" w:hAnsi="Arial" w:cs="Arial"/>
          <w:sz w:val="22"/>
          <w:szCs w:val="22"/>
        </w:rPr>
        <w:t>os</w:t>
      </w:r>
      <w:r w:rsidR="00AC678C" w:rsidRPr="007654D5">
        <w:rPr>
          <w:rFonts w:ascii="Arial" w:hAnsi="Arial" w:cs="Arial"/>
          <w:sz w:val="22"/>
          <w:szCs w:val="22"/>
        </w:rPr>
        <w:t xml:space="preserve"> em anexo</w:t>
      </w:r>
      <w:r w:rsidR="007654D5">
        <w:rPr>
          <w:rFonts w:ascii="Arial" w:hAnsi="Arial" w:cs="Arial"/>
          <w:sz w:val="22"/>
          <w:szCs w:val="22"/>
        </w:rPr>
        <w:t xml:space="preserve">, </w:t>
      </w:r>
      <w:r w:rsidR="007654D5" w:rsidRPr="007654D5">
        <w:rPr>
          <w:rFonts w:ascii="Arial" w:hAnsi="Arial" w:cs="Arial"/>
          <w:sz w:val="22"/>
          <w:szCs w:val="22"/>
        </w:rPr>
        <w:t>para um melhor desenvolvimento das atividades</w:t>
      </w:r>
      <w:r w:rsidR="007654D5">
        <w:rPr>
          <w:rFonts w:ascii="Arial" w:hAnsi="Arial" w:cs="Arial"/>
          <w:sz w:val="22"/>
          <w:szCs w:val="22"/>
        </w:rPr>
        <w:t xml:space="preserve"> do SAAE</w:t>
      </w:r>
      <w:r w:rsidR="00D229E4" w:rsidRPr="007654D5">
        <w:rPr>
          <w:rFonts w:ascii="Arial" w:hAnsi="Arial" w:cs="Arial"/>
          <w:sz w:val="22"/>
          <w:szCs w:val="22"/>
        </w:rPr>
        <w:t>.</w:t>
      </w:r>
    </w:p>
    <w:p w14:paraId="20E52592" w14:textId="77777777" w:rsidR="00F05CDA" w:rsidRPr="00EE029A" w:rsidRDefault="00F05CDA" w:rsidP="004F7BC5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48E8A37C" w14:textId="77777777" w:rsidR="00C20CA4" w:rsidRPr="000E3904" w:rsidRDefault="00C20CA4" w:rsidP="00C20CA4">
      <w:pPr>
        <w:pStyle w:val="Corpodetexto"/>
        <w:ind w:left="0"/>
        <w:rPr>
          <w:rFonts w:ascii="Arial" w:hAnsi="Arial" w:cs="Arial"/>
          <w:sz w:val="22"/>
          <w:szCs w:val="22"/>
        </w:rPr>
      </w:pPr>
    </w:p>
    <w:bookmarkEnd w:id="0"/>
    <w:p w14:paraId="231922CE" w14:textId="7489FE87" w:rsidR="001C0A1C" w:rsidRPr="000E3904" w:rsidRDefault="001C0A1C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 xml:space="preserve">ÁREA REQUISITANTE </w:t>
      </w:r>
    </w:p>
    <w:p w14:paraId="26E71A69" w14:textId="77777777" w:rsidR="005D5CEA" w:rsidRPr="000E3904" w:rsidRDefault="005D5CEA" w:rsidP="00ED222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3CE5FEF1" w14:textId="7BD2436B" w:rsidR="005D5CEA" w:rsidRPr="000E3904" w:rsidRDefault="007E4335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 w:rsidRPr="000E3904">
        <w:rPr>
          <w:rFonts w:ascii="Arial" w:hAnsi="Arial" w:cs="Arial"/>
          <w:sz w:val="22"/>
          <w:szCs w:val="22"/>
        </w:rPr>
        <w:t>S</w:t>
      </w:r>
      <w:r w:rsidR="007654D5">
        <w:rPr>
          <w:rFonts w:ascii="Arial" w:hAnsi="Arial" w:cs="Arial"/>
          <w:sz w:val="22"/>
          <w:szCs w:val="22"/>
        </w:rPr>
        <w:t>AAE – Serviço Autônomo de Água e Esgoto</w:t>
      </w:r>
      <w:r w:rsidR="005D5CEA" w:rsidRPr="000E3904">
        <w:rPr>
          <w:rFonts w:ascii="Arial" w:hAnsi="Arial" w:cs="Arial"/>
          <w:sz w:val="22"/>
          <w:szCs w:val="22"/>
        </w:rPr>
        <w:t>.</w:t>
      </w:r>
    </w:p>
    <w:p w14:paraId="44DF5047" w14:textId="77777777" w:rsidR="005D5CEA" w:rsidRPr="000E3904" w:rsidRDefault="005D5CEA" w:rsidP="00ED2226">
      <w:pPr>
        <w:pStyle w:val="Corpodetexto"/>
        <w:ind w:left="0"/>
        <w:rPr>
          <w:rFonts w:ascii="Arial" w:hAnsi="Arial" w:cs="Arial"/>
          <w:b/>
          <w:bCs/>
          <w:sz w:val="22"/>
          <w:szCs w:val="22"/>
        </w:rPr>
      </w:pPr>
    </w:p>
    <w:p w14:paraId="11B2653E" w14:textId="17ED8D70" w:rsidR="005D5CEA" w:rsidRPr="000E3904" w:rsidRDefault="005D5CEA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 xml:space="preserve"> REQUISITOS DA CONTRATAÇÃO</w:t>
      </w:r>
    </w:p>
    <w:p w14:paraId="32A2BFDF" w14:textId="77777777" w:rsidR="005D5CEA" w:rsidRPr="000E3904" w:rsidRDefault="005D5CEA" w:rsidP="00ED222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262C4922" w14:textId="2C5F33FA" w:rsidR="00E762BD" w:rsidRDefault="00C83A85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Considerando o objeto a ser contratado, que se trata de fornecimento de </w:t>
      </w:r>
      <w:r w:rsidR="003248D9">
        <w:rPr>
          <w:rFonts w:ascii="Arial" w:hAnsi="Arial" w:cs="Arial"/>
          <w:sz w:val="22"/>
          <w:szCs w:val="22"/>
        </w:rPr>
        <w:t>material hidráulico (bem comum)</w:t>
      </w:r>
      <w:r>
        <w:rPr>
          <w:rFonts w:ascii="Arial" w:hAnsi="Arial" w:cs="Arial"/>
          <w:sz w:val="22"/>
          <w:szCs w:val="22"/>
        </w:rPr>
        <w:t xml:space="preserve">, </w:t>
      </w:r>
      <w:r w:rsidR="003248D9">
        <w:rPr>
          <w:rFonts w:ascii="Arial" w:hAnsi="Arial" w:cs="Arial"/>
          <w:sz w:val="22"/>
          <w:szCs w:val="22"/>
        </w:rPr>
        <w:t>não h</w:t>
      </w:r>
      <w:r>
        <w:rPr>
          <w:rFonts w:ascii="Arial" w:hAnsi="Arial" w:cs="Arial"/>
          <w:sz w:val="22"/>
          <w:szCs w:val="22"/>
        </w:rPr>
        <w:t>a</w:t>
      </w:r>
      <w:r w:rsidR="00C74C2A">
        <w:rPr>
          <w:rFonts w:ascii="Arial" w:hAnsi="Arial" w:cs="Arial"/>
          <w:sz w:val="22"/>
          <w:szCs w:val="22"/>
        </w:rPr>
        <w:t>verá exigencia do (s) requisito (s) específico de habilitação</w:t>
      </w:r>
      <w:r w:rsidR="003248D9">
        <w:rPr>
          <w:rFonts w:ascii="Arial" w:hAnsi="Arial" w:cs="Arial"/>
          <w:sz w:val="22"/>
          <w:szCs w:val="22"/>
        </w:rPr>
        <w:t>.</w:t>
      </w:r>
    </w:p>
    <w:p w14:paraId="5B59DA0E" w14:textId="77777777" w:rsidR="003248D9" w:rsidRPr="00E762BD" w:rsidRDefault="003248D9" w:rsidP="003248D9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243DD0C0" w14:textId="36995444" w:rsidR="005D5CEA" w:rsidRPr="000E3904" w:rsidRDefault="005D5CEA" w:rsidP="009B300A">
      <w:pPr>
        <w:pStyle w:val="Corpodetexto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>SOLUÇÃO</w:t>
      </w:r>
    </w:p>
    <w:p w14:paraId="10C73E4A" w14:textId="77777777" w:rsidR="005D5CEA" w:rsidRPr="000E3904" w:rsidRDefault="005D5CEA" w:rsidP="00ED222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1CD8EB5C" w14:textId="4C349F8E" w:rsidR="005D5CEA" w:rsidRPr="000E3904" w:rsidRDefault="005D5CEA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 xml:space="preserve"> LEVANTAMENTO DE MERCADO</w:t>
      </w:r>
    </w:p>
    <w:p w14:paraId="564F747A" w14:textId="77777777" w:rsidR="005D5CEA" w:rsidRPr="000E3904" w:rsidRDefault="005D5CEA" w:rsidP="00ED222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723A76F8" w14:textId="77777777" w:rsidR="005D5CEA" w:rsidRPr="000E3904" w:rsidRDefault="005D5CEA" w:rsidP="00ED2226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 xml:space="preserve">Fundamentação: </w:t>
      </w:r>
      <w:r w:rsidRPr="000E3904">
        <w:rPr>
          <w:rFonts w:ascii="Arial" w:hAnsi="Arial" w:cs="Arial"/>
          <w:i/>
          <w:iCs/>
          <w:sz w:val="22"/>
          <w:szCs w:val="22"/>
        </w:rPr>
        <w:t>Levantamento de mercado, que consiste na prospecção e análise das</w:t>
      </w:r>
      <w:r w:rsidRPr="000E3904">
        <w:rPr>
          <w:rFonts w:ascii="Arial" w:hAnsi="Arial" w:cs="Arial"/>
          <w:i/>
          <w:iCs/>
          <w:spacing w:val="-5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alternativas possíveis de soluções, podendo, entre outras opções: (Art. 7°, inciso III da IN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40/2020)</w:t>
      </w:r>
    </w:p>
    <w:p w14:paraId="00E18F89" w14:textId="77777777" w:rsidR="005D5CEA" w:rsidRPr="000E3904" w:rsidRDefault="005D5CEA" w:rsidP="009B300A">
      <w:pPr>
        <w:pStyle w:val="PargrafodaLista"/>
        <w:numPr>
          <w:ilvl w:val="0"/>
          <w:numId w:val="3"/>
        </w:numPr>
        <w:tabs>
          <w:tab w:val="left" w:pos="946"/>
        </w:tabs>
        <w:ind w:left="0" w:firstLine="0"/>
        <w:contextualSpacing w:val="0"/>
        <w:jc w:val="both"/>
        <w:rPr>
          <w:rFonts w:ascii="Arial" w:hAnsi="Arial" w:cs="Arial"/>
          <w:i/>
          <w:iCs/>
        </w:rPr>
      </w:pPr>
      <w:r w:rsidRPr="000E3904">
        <w:rPr>
          <w:rFonts w:ascii="Arial" w:hAnsi="Arial" w:cs="Arial"/>
          <w:i/>
          <w:iCs/>
        </w:rPr>
        <w:t>ser consideradas contratações similares feitas por outros órgãos e entidades, com objetivo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de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identificar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a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existência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de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novas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metodologias,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tecnologias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ou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inovações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que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melhor</w:t>
      </w:r>
      <w:r w:rsidRPr="000E3904">
        <w:rPr>
          <w:rFonts w:ascii="Arial" w:hAnsi="Arial" w:cs="Arial"/>
          <w:i/>
          <w:iCs/>
          <w:spacing w:val="-57"/>
        </w:rPr>
        <w:t xml:space="preserve"> </w:t>
      </w:r>
      <w:r w:rsidRPr="000E3904">
        <w:rPr>
          <w:rFonts w:ascii="Arial" w:hAnsi="Arial" w:cs="Arial"/>
          <w:i/>
          <w:iCs/>
        </w:rPr>
        <w:t>atendam</w:t>
      </w:r>
      <w:r w:rsidRPr="000E3904">
        <w:rPr>
          <w:rFonts w:ascii="Arial" w:hAnsi="Arial" w:cs="Arial"/>
          <w:i/>
          <w:iCs/>
          <w:spacing w:val="-1"/>
        </w:rPr>
        <w:t xml:space="preserve"> </w:t>
      </w:r>
      <w:r w:rsidRPr="000E3904">
        <w:rPr>
          <w:rFonts w:ascii="Arial" w:hAnsi="Arial" w:cs="Arial"/>
          <w:i/>
          <w:iCs/>
        </w:rPr>
        <w:t>às necessidades</w:t>
      </w:r>
      <w:r w:rsidRPr="000E3904">
        <w:rPr>
          <w:rFonts w:ascii="Arial" w:hAnsi="Arial" w:cs="Arial"/>
          <w:i/>
          <w:iCs/>
          <w:spacing w:val="2"/>
        </w:rPr>
        <w:t xml:space="preserve"> </w:t>
      </w:r>
      <w:r w:rsidRPr="000E3904">
        <w:rPr>
          <w:rFonts w:ascii="Arial" w:hAnsi="Arial" w:cs="Arial"/>
          <w:i/>
          <w:iCs/>
        </w:rPr>
        <w:t>da</w:t>
      </w:r>
      <w:r w:rsidRPr="000E3904">
        <w:rPr>
          <w:rFonts w:ascii="Arial" w:hAnsi="Arial" w:cs="Arial"/>
          <w:i/>
          <w:iCs/>
          <w:spacing w:val="-1"/>
        </w:rPr>
        <w:t xml:space="preserve"> </w:t>
      </w:r>
      <w:r w:rsidRPr="000E3904">
        <w:rPr>
          <w:rFonts w:ascii="Arial" w:hAnsi="Arial" w:cs="Arial"/>
          <w:i/>
          <w:iCs/>
        </w:rPr>
        <w:t>administração;</w:t>
      </w:r>
      <w:r w:rsidRPr="000E3904">
        <w:rPr>
          <w:rFonts w:ascii="Arial" w:hAnsi="Arial" w:cs="Arial"/>
          <w:i/>
          <w:iCs/>
          <w:spacing w:val="2"/>
        </w:rPr>
        <w:t xml:space="preserve"> </w:t>
      </w:r>
      <w:r w:rsidRPr="000E3904">
        <w:rPr>
          <w:rFonts w:ascii="Arial" w:hAnsi="Arial" w:cs="Arial"/>
          <w:i/>
          <w:iCs/>
        </w:rPr>
        <w:t>e</w:t>
      </w:r>
    </w:p>
    <w:p w14:paraId="18E8D133" w14:textId="0D0A6BA0" w:rsidR="005D5CEA" w:rsidRPr="000E3904" w:rsidRDefault="005D5CEA" w:rsidP="009B300A">
      <w:pPr>
        <w:pStyle w:val="Corpodetexto"/>
        <w:numPr>
          <w:ilvl w:val="0"/>
          <w:numId w:val="3"/>
        </w:numPr>
        <w:ind w:left="0" w:firstLine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i/>
          <w:iCs/>
          <w:sz w:val="22"/>
          <w:szCs w:val="22"/>
        </w:rPr>
        <w:t>ser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realizada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consulta,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audiência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pública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ou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diálogo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transparente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com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potenciais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contratadas,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para coleta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de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contribuições.</w:t>
      </w:r>
    </w:p>
    <w:p w14:paraId="2BC7C7D4" w14:textId="77777777" w:rsidR="005D5CEA" w:rsidRPr="000E3904" w:rsidRDefault="005D5CEA" w:rsidP="00ED2226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</w:p>
    <w:p w14:paraId="501422A1" w14:textId="07A5581C" w:rsidR="00ED2226" w:rsidRPr="000E3904" w:rsidRDefault="00532B48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SAAE</w:t>
      </w:r>
      <w:r w:rsidR="005D5CEA" w:rsidRPr="000E3904">
        <w:rPr>
          <w:rFonts w:ascii="Arial" w:hAnsi="Arial" w:cs="Arial"/>
          <w:spacing w:val="57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já</w:t>
      </w:r>
      <w:r w:rsidR="005D5CEA" w:rsidRPr="000E3904">
        <w:rPr>
          <w:rFonts w:ascii="Arial" w:hAnsi="Arial" w:cs="Arial"/>
          <w:spacing w:val="56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realizou</w:t>
      </w:r>
      <w:r w:rsidR="005D5CEA" w:rsidRPr="000E3904">
        <w:rPr>
          <w:rFonts w:ascii="Arial" w:hAnsi="Arial" w:cs="Arial"/>
          <w:spacing w:val="57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diversos</w:t>
      </w:r>
      <w:r w:rsidR="005D5CEA" w:rsidRPr="000E3904">
        <w:rPr>
          <w:rFonts w:ascii="Arial" w:hAnsi="Arial" w:cs="Arial"/>
          <w:spacing w:val="58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Pregões</w:t>
      </w:r>
      <w:r w:rsidR="005D5CEA" w:rsidRPr="000E3904">
        <w:rPr>
          <w:rFonts w:ascii="Arial" w:hAnsi="Arial" w:cs="Arial"/>
          <w:spacing w:val="56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com</w:t>
      </w:r>
      <w:r w:rsidR="005D5CEA" w:rsidRPr="000E3904">
        <w:rPr>
          <w:rFonts w:ascii="Arial" w:hAnsi="Arial" w:cs="Arial"/>
          <w:spacing w:val="58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objeto</w:t>
      </w:r>
      <w:r w:rsidR="005D5CEA" w:rsidRPr="000E3904">
        <w:rPr>
          <w:rFonts w:ascii="Arial" w:hAnsi="Arial" w:cs="Arial"/>
          <w:spacing w:val="56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similar</w:t>
      </w:r>
      <w:r w:rsidR="005D5CEA" w:rsidRPr="000E3904">
        <w:rPr>
          <w:rFonts w:ascii="Arial" w:hAnsi="Arial" w:cs="Arial"/>
          <w:spacing w:val="57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e</w:t>
      </w:r>
      <w:r w:rsidR="005D5CEA" w:rsidRPr="000E3904">
        <w:rPr>
          <w:rFonts w:ascii="Arial" w:hAnsi="Arial" w:cs="Arial"/>
          <w:spacing w:val="-58"/>
          <w:sz w:val="22"/>
          <w:szCs w:val="22"/>
        </w:rPr>
        <w:t xml:space="preserve"> </w:t>
      </w:r>
      <w:r w:rsidR="00DE0E96">
        <w:rPr>
          <w:rFonts w:ascii="Arial" w:hAnsi="Arial" w:cs="Arial"/>
          <w:spacing w:val="-58"/>
          <w:sz w:val="22"/>
          <w:szCs w:val="22"/>
        </w:rPr>
        <w:t xml:space="preserve">   </w:t>
      </w:r>
      <w:r w:rsidR="002876F6">
        <w:rPr>
          <w:rFonts w:ascii="Arial" w:hAnsi="Arial" w:cs="Arial"/>
          <w:spacing w:val="-58"/>
          <w:sz w:val="22"/>
          <w:szCs w:val="22"/>
        </w:rPr>
        <w:t xml:space="preserve">              </w:t>
      </w:r>
      <w:r w:rsidR="005D5CEA" w:rsidRPr="000E3904">
        <w:rPr>
          <w:rFonts w:ascii="Arial" w:hAnsi="Arial" w:cs="Arial"/>
          <w:sz w:val="22"/>
          <w:szCs w:val="22"/>
        </w:rPr>
        <w:t>constatou</w:t>
      </w:r>
      <w:r w:rsidR="005D5CEA" w:rsidRPr="000E3904">
        <w:rPr>
          <w:rFonts w:ascii="Arial" w:hAnsi="Arial" w:cs="Arial"/>
          <w:spacing w:val="-1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que o</w:t>
      </w:r>
      <w:r w:rsidR="005D5CEA" w:rsidRPr="000E3904">
        <w:rPr>
          <w:rFonts w:ascii="Arial" w:hAnsi="Arial" w:cs="Arial"/>
          <w:spacing w:val="-1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lastRenderedPageBreak/>
        <w:t>mesmo</w:t>
      </w:r>
      <w:r w:rsidR="005D5CEA" w:rsidRPr="000E3904">
        <w:rPr>
          <w:rFonts w:ascii="Arial" w:hAnsi="Arial" w:cs="Arial"/>
          <w:spacing w:val="-1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atende</w:t>
      </w:r>
      <w:r w:rsidR="005D5CEA" w:rsidRPr="000E3904">
        <w:rPr>
          <w:rFonts w:ascii="Arial" w:hAnsi="Arial" w:cs="Arial"/>
          <w:spacing w:val="-3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perfeitamente</w:t>
      </w:r>
      <w:r w:rsidR="005D5CEA"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as</w:t>
      </w:r>
      <w:r w:rsidR="005D5CEA" w:rsidRPr="000E3904">
        <w:rPr>
          <w:rFonts w:ascii="Arial" w:hAnsi="Arial" w:cs="Arial"/>
          <w:spacing w:val="-2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necessidades</w:t>
      </w:r>
      <w:r w:rsidR="005D5CEA" w:rsidRPr="000E3904">
        <w:rPr>
          <w:rFonts w:ascii="Arial" w:hAnsi="Arial" w:cs="Arial"/>
          <w:spacing w:val="-1"/>
          <w:sz w:val="22"/>
          <w:szCs w:val="22"/>
        </w:rPr>
        <w:t xml:space="preserve"> </w:t>
      </w:r>
      <w:r w:rsidR="005D5CEA" w:rsidRPr="000E3904">
        <w:rPr>
          <w:rFonts w:ascii="Arial" w:hAnsi="Arial" w:cs="Arial"/>
          <w:sz w:val="22"/>
          <w:szCs w:val="22"/>
        </w:rPr>
        <w:t>do Município.</w:t>
      </w:r>
    </w:p>
    <w:p w14:paraId="6A5C48D0" w14:textId="42666247" w:rsidR="00CD2B34" w:rsidRPr="000E3904" w:rsidRDefault="00CD2B34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 w:rsidRPr="000E3904">
        <w:rPr>
          <w:rFonts w:ascii="Arial" w:hAnsi="Arial" w:cs="Arial"/>
          <w:sz w:val="22"/>
          <w:szCs w:val="22"/>
        </w:rPr>
        <w:t xml:space="preserve">Os valores </w:t>
      </w:r>
      <w:r w:rsidRPr="007B7582">
        <w:rPr>
          <w:rFonts w:ascii="Arial" w:hAnsi="Arial" w:cs="Arial"/>
          <w:sz w:val="22"/>
          <w:szCs w:val="22"/>
        </w:rPr>
        <w:t xml:space="preserve">médios </w:t>
      </w:r>
      <w:r w:rsidR="005A7558" w:rsidRPr="007B7582">
        <w:rPr>
          <w:rFonts w:ascii="Arial" w:hAnsi="Arial" w:cs="Arial"/>
          <w:sz w:val="22"/>
          <w:szCs w:val="22"/>
        </w:rPr>
        <w:t xml:space="preserve">e medianas </w:t>
      </w:r>
      <w:r w:rsidRPr="000E3904">
        <w:rPr>
          <w:rFonts w:ascii="Arial" w:hAnsi="Arial" w:cs="Arial"/>
          <w:sz w:val="22"/>
          <w:szCs w:val="22"/>
        </w:rPr>
        <w:t>dos preços unitáros serão obtidos por meio de pesquisa de preços efetuada e anexada nos autos do processo.</w:t>
      </w:r>
    </w:p>
    <w:p w14:paraId="0C08B980" w14:textId="1C686E0B" w:rsidR="004A1D2A" w:rsidRPr="009E31C5" w:rsidRDefault="00CD2B34" w:rsidP="00082F73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 w:rsidRPr="009E31C5">
        <w:rPr>
          <w:rFonts w:ascii="Arial" w:hAnsi="Arial" w:cs="Arial"/>
          <w:sz w:val="22"/>
          <w:szCs w:val="22"/>
        </w:rPr>
        <w:t xml:space="preserve">Estimativa de valor da contratação </w:t>
      </w:r>
      <w:r w:rsidR="009E31C5" w:rsidRPr="009E31C5">
        <w:rPr>
          <w:rFonts w:ascii="Arial" w:hAnsi="Arial" w:cs="Arial"/>
          <w:sz w:val="22"/>
          <w:szCs w:val="22"/>
        </w:rPr>
        <w:t xml:space="preserve">para 12 meses </w:t>
      </w:r>
      <w:r w:rsidRPr="009E31C5">
        <w:rPr>
          <w:rFonts w:ascii="Arial" w:hAnsi="Arial" w:cs="Arial"/>
          <w:sz w:val="22"/>
          <w:szCs w:val="22"/>
        </w:rPr>
        <w:t xml:space="preserve">é de </w:t>
      </w:r>
      <w:r w:rsidR="00F27A9A" w:rsidRPr="009E31C5">
        <w:rPr>
          <w:rFonts w:ascii="Arial" w:hAnsi="Arial" w:cs="Arial"/>
          <w:sz w:val="22"/>
          <w:szCs w:val="22"/>
        </w:rPr>
        <w:t>R$ 549.</w:t>
      </w:r>
      <w:r w:rsidR="009E31C5" w:rsidRPr="009E31C5">
        <w:rPr>
          <w:rFonts w:ascii="Arial" w:hAnsi="Arial" w:cs="Arial"/>
          <w:sz w:val="22"/>
          <w:szCs w:val="22"/>
        </w:rPr>
        <w:t>060.81</w:t>
      </w:r>
      <w:r w:rsidR="00F27A9A" w:rsidRPr="009E31C5">
        <w:rPr>
          <w:rFonts w:ascii="Arial" w:hAnsi="Arial" w:cs="Arial"/>
          <w:sz w:val="22"/>
          <w:szCs w:val="22"/>
        </w:rPr>
        <w:t xml:space="preserve"> (quinhentos e quarenta e nove mil, </w:t>
      </w:r>
      <w:r w:rsidR="009E31C5" w:rsidRPr="009E31C5">
        <w:rPr>
          <w:rFonts w:ascii="Arial" w:hAnsi="Arial" w:cs="Arial"/>
          <w:sz w:val="22"/>
          <w:szCs w:val="22"/>
        </w:rPr>
        <w:t>sessenta reais e oitenta e um centavos</w:t>
      </w:r>
      <w:r w:rsidR="00F27A9A" w:rsidRPr="009E31C5">
        <w:rPr>
          <w:rFonts w:ascii="Arial" w:hAnsi="Arial" w:cs="Arial"/>
          <w:sz w:val="22"/>
          <w:szCs w:val="22"/>
        </w:rPr>
        <w:t>).</w:t>
      </w:r>
    </w:p>
    <w:p w14:paraId="2878A469" w14:textId="7DEA8648" w:rsidR="005D5CEA" w:rsidRPr="000E3904" w:rsidRDefault="005D5CEA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 w:rsidRPr="009E31C5">
        <w:rPr>
          <w:rFonts w:ascii="Arial" w:hAnsi="Arial" w:cs="Arial"/>
          <w:sz w:val="22"/>
          <w:szCs w:val="22"/>
        </w:rPr>
        <w:t xml:space="preserve">Após a pesquisa de mercado, </w:t>
      </w:r>
      <w:r w:rsidR="00D627A7" w:rsidRPr="009E31C5">
        <w:rPr>
          <w:rFonts w:ascii="Arial" w:hAnsi="Arial" w:cs="Arial"/>
          <w:sz w:val="22"/>
          <w:szCs w:val="22"/>
        </w:rPr>
        <w:t>realizada a partir da pesquisa de contratações</w:t>
      </w:r>
      <w:r w:rsidR="00D627A7" w:rsidRPr="000E3904">
        <w:rPr>
          <w:rFonts w:ascii="Arial" w:hAnsi="Arial" w:cs="Arial"/>
          <w:sz w:val="22"/>
          <w:szCs w:val="22"/>
        </w:rPr>
        <w:t xml:space="preserve"> públicas</w:t>
      </w:r>
      <w:r w:rsidR="00D627A7" w:rsidRPr="000E3904">
        <w:rPr>
          <w:rFonts w:ascii="Arial" w:hAnsi="Arial" w:cs="Arial"/>
          <w:color w:val="0066FF"/>
          <w:sz w:val="22"/>
          <w:szCs w:val="22"/>
        </w:rPr>
        <w:t xml:space="preserve"> </w:t>
      </w:r>
      <w:r w:rsidR="00D627A7" w:rsidRPr="000E3904">
        <w:rPr>
          <w:rFonts w:ascii="Arial" w:hAnsi="Arial" w:cs="Arial"/>
          <w:sz w:val="22"/>
          <w:szCs w:val="22"/>
        </w:rPr>
        <w:t xml:space="preserve">e </w:t>
      </w:r>
      <w:r w:rsidR="005C14CC" w:rsidRPr="000E3904">
        <w:rPr>
          <w:rFonts w:ascii="Arial" w:hAnsi="Arial" w:cs="Arial"/>
          <w:sz w:val="22"/>
          <w:szCs w:val="22"/>
        </w:rPr>
        <w:t xml:space="preserve">de pesquisa </w:t>
      </w:r>
      <w:r w:rsidR="00AF58EB">
        <w:rPr>
          <w:rFonts w:ascii="Arial" w:hAnsi="Arial" w:cs="Arial"/>
          <w:sz w:val="22"/>
          <w:szCs w:val="22"/>
        </w:rPr>
        <w:t xml:space="preserve">em sites </w:t>
      </w:r>
      <w:r w:rsidR="005C14CC" w:rsidRPr="000E3904">
        <w:rPr>
          <w:rFonts w:ascii="Arial" w:hAnsi="Arial" w:cs="Arial"/>
          <w:sz w:val="22"/>
          <w:szCs w:val="22"/>
        </w:rPr>
        <w:t xml:space="preserve">do ramo pertinente, a </w:t>
      </w:r>
      <w:r w:rsidRPr="000E3904">
        <w:rPr>
          <w:rFonts w:ascii="Arial" w:hAnsi="Arial" w:cs="Arial"/>
          <w:sz w:val="22"/>
          <w:szCs w:val="22"/>
        </w:rPr>
        <w:t>equipe se sentiu segura para a descrição do objeto e 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consequente coleta de</w:t>
      </w:r>
      <w:r w:rsidRPr="000E3904">
        <w:rPr>
          <w:rFonts w:ascii="Arial" w:hAnsi="Arial" w:cs="Arial"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orçamento.</w:t>
      </w:r>
    </w:p>
    <w:p w14:paraId="030A5E6C" w14:textId="77777777" w:rsidR="005D5CEA" w:rsidRPr="000E3904" w:rsidRDefault="005D5CEA" w:rsidP="00D631C6">
      <w:pPr>
        <w:pStyle w:val="Corpodetexto"/>
        <w:ind w:left="0"/>
        <w:rPr>
          <w:rFonts w:ascii="Arial" w:hAnsi="Arial" w:cs="Arial"/>
          <w:b/>
          <w:bCs/>
          <w:sz w:val="22"/>
          <w:szCs w:val="22"/>
        </w:rPr>
      </w:pPr>
    </w:p>
    <w:p w14:paraId="2B362783" w14:textId="48CD80C3" w:rsidR="00D631C6" w:rsidRPr="000E3904" w:rsidRDefault="00D631C6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>SOLUÇÃO</w:t>
      </w:r>
    </w:p>
    <w:p w14:paraId="4251779B" w14:textId="77777777" w:rsidR="001C0A1C" w:rsidRPr="000E3904" w:rsidRDefault="001C0A1C" w:rsidP="00ED222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2C9E97F1" w14:textId="0CE645DA" w:rsidR="00D631C6" w:rsidRPr="000E3904" w:rsidRDefault="00D631C6" w:rsidP="00D631C6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>Fundamentação:</w:t>
      </w:r>
      <w:r w:rsidRPr="000E3904">
        <w:rPr>
          <w:rFonts w:ascii="Arial" w:hAnsi="Arial" w:cs="Arial"/>
          <w:b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Descrição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solução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como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um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todo,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inclusive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exigências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relacionadas à manutenção e à assistência técnica, quando for o caso, acompanhada das 3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justificativas técnica e econômica da escolha do tipo de solução (Art. 7°, inciso IV da IN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40/2020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e inciso VII</w:t>
      </w:r>
      <w:r w:rsidRPr="000E3904">
        <w:rPr>
          <w:rFonts w:ascii="Arial" w:hAnsi="Arial" w:cs="Arial"/>
          <w:i/>
          <w:iCs/>
          <w:spacing w:val="-4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</w:t>
      </w:r>
      <w:r w:rsidRPr="000E3904">
        <w:rPr>
          <w:rFonts w:ascii="Arial" w:hAnsi="Arial" w:cs="Arial"/>
          <w:i/>
          <w:iCs/>
          <w:spacing w:val="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§ 1° do art. 18 da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Lei 14.133/2021).</w:t>
      </w:r>
    </w:p>
    <w:p w14:paraId="244040D6" w14:textId="54CA8F19" w:rsidR="00D631C6" w:rsidRPr="000E3904" w:rsidRDefault="00D631C6" w:rsidP="00D631C6">
      <w:pPr>
        <w:pStyle w:val="PargrafodaLista"/>
        <w:tabs>
          <w:tab w:val="left" w:pos="1580"/>
        </w:tabs>
        <w:ind w:left="0"/>
        <w:rPr>
          <w:rFonts w:ascii="Arial" w:hAnsi="Arial" w:cs="Arial"/>
        </w:rPr>
      </w:pPr>
    </w:p>
    <w:p w14:paraId="5D2C1A1A" w14:textId="72250A76" w:rsidR="008B2992" w:rsidRPr="000F1E8C" w:rsidRDefault="00D631C6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sz w:val="22"/>
          <w:szCs w:val="22"/>
        </w:rPr>
        <w:t>Os itens a serem adquiridos não demandam de manutenção e nem de assistência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 xml:space="preserve">técnica. </w:t>
      </w:r>
    </w:p>
    <w:p w14:paraId="562D0A4E" w14:textId="273F79D1" w:rsidR="00D631C6" w:rsidRPr="00472401" w:rsidRDefault="00D631C6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sz w:val="22"/>
          <w:szCs w:val="22"/>
        </w:rPr>
        <w:t>A realização do Pregão Eletrônico n</w:t>
      </w:r>
      <w:r w:rsidR="00DA4048" w:rsidRPr="000E3904">
        <w:rPr>
          <w:rFonts w:ascii="Arial" w:hAnsi="Arial" w:cs="Arial"/>
          <w:sz w:val="22"/>
          <w:szCs w:val="22"/>
        </w:rPr>
        <w:t>a modalidade de</w:t>
      </w:r>
      <w:r w:rsidRPr="000E3904">
        <w:rPr>
          <w:rFonts w:ascii="Arial" w:hAnsi="Arial" w:cs="Arial"/>
          <w:sz w:val="22"/>
          <w:szCs w:val="22"/>
        </w:rPr>
        <w:t xml:space="preserve"> Registro de Preços é a melhor forma para </w:t>
      </w:r>
      <w:r w:rsidR="00DA4048" w:rsidRPr="000E3904">
        <w:rPr>
          <w:rFonts w:ascii="Arial" w:hAnsi="Arial" w:cs="Arial"/>
          <w:sz w:val="22"/>
          <w:szCs w:val="22"/>
        </w:rPr>
        <w:t>tal contratação</w:t>
      </w:r>
      <w:r w:rsidRPr="000E3904">
        <w:rPr>
          <w:rFonts w:ascii="Arial" w:hAnsi="Arial" w:cs="Arial"/>
          <w:sz w:val="22"/>
          <w:szCs w:val="22"/>
        </w:rPr>
        <w:t>, já que proporciona uma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disputa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de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preços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="00DA4048" w:rsidRPr="000E3904">
        <w:rPr>
          <w:rFonts w:ascii="Arial" w:hAnsi="Arial" w:cs="Arial"/>
          <w:sz w:val="22"/>
          <w:szCs w:val="22"/>
        </w:rPr>
        <w:t xml:space="preserve">durante </w:t>
      </w:r>
      <w:r w:rsidRPr="000E3904">
        <w:rPr>
          <w:rFonts w:ascii="Arial" w:hAnsi="Arial" w:cs="Arial"/>
          <w:sz w:val="22"/>
          <w:szCs w:val="22"/>
        </w:rPr>
        <w:t>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sessão,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proporcionando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uma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compra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com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maior</w:t>
      </w:r>
      <w:r w:rsidRPr="000E3904">
        <w:rPr>
          <w:rFonts w:ascii="Arial" w:hAnsi="Arial" w:cs="Arial"/>
          <w:spacing w:val="1"/>
          <w:sz w:val="22"/>
          <w:szCs w:val="22"/>
        </w:rPr>
        <w:t xml:space="preserve"> </w:t>
      </w:r>
      <w:r w:rsidR="00DA4048" w:rsidRPr="000E3904">
        <w:rPr>
          <w:rFonts w:ascii="Arial" w:hAnsi="Arial" w:cs="Arial"/>
          <w:spacing w:val="1"/>
          <w:sz w:val="22"/>
          <w:szCs w:val="22"/>
        </w:rPr>
        <w:t xml:space="preserve">celeridade e </w:t>
      </w:r>
      <w:r w:rsidRPr="000E3904">
        <w:rPr>
          <w:rFonts w:ascii="Arial" w:hAnsi="Arial" w:cs="Arial"/>
          <w:sz w:val="22"/>
          <w:szCs w:val="22"/>
        </w:rPr>
        <w:t>economicidade</w:t>
      </w:r>
      <w:r w:rsidR="00DA4048" w:rsidRPr="000E3904">
        <w:rPr>
          <w:rFonts w:ascii="Arial" w:hAnsi="Arial" w:cs="Arial"/>
          <w:sz w:val="22"/>
          <w:szCs w:val="22"/>
        </w:rPr>
        <w:t xml:space="preserve">, como também </w:t>
      </w:r>
      <w:r w:rsidR="00DA4048" w:rsidRPr="00472401">
        <w:rPr>
          <w:rFonts w:ascii="Arial" w:hAnsi="Arial" w:cs="Arial"/>
          <w:sz w:val="22"/>
          <w:szCs w:val="22"/>
        </w:rPr>
        <w:t>amp</w:t>
      </w:r>
      <w:r w:rsidR="000F1E8C" w:rsidRPr="00472401">
        <w:rPr>
          <w:rFonts w:ascii="Arial" w:hAnsi="Arial" w:cs="Arial"/>
          <w:sz w:val="22"/>
          <w:szCs w:val="22"/>
        </w:rPr>
        <w:t>l</w:t>
      </w:r>
      <w:r w:rsidR="00DA4048" w:rsidRPr="00472401">
        <w:rPr>
          <w:rFonts w:ascii="Arial" w:hAnsi="Arial" w:cs="Arial"/>
          <w:sz w:val="22"/>
          <w:szCs w:val="22"/>
        </w:rPr>
        <w:t xml:space="preserve">ia o univeros </w:t>
      </w:r>
      <w:r w:rsidR="000F1E8C" w:rsidRPr="00472401">
        <w:rPr>
          <w:rFonts w:ascii="Arial" w:hAnsi="Arial" w:cs="Arial"/>
          <w:sz w:val="22"/>
          <w:szCs w:val="22"/>
        </w:rPr>
        <w:t>d</w:t>
      </w:r>
      <w:r w:rsidR="00DA4048" w:rsidRPr="00472401">
        <w:rPr>
          <w:rFonts w:ascii="Arial" w:hAnsi="Arial" w:cs="Arial"/>
          <w:sz w:val="22"/>
          <w:szCs w:val="22"/>
        </w:rPr>
        <w:t>os potenciais licitantes.</w:t>
      </w:r>
    </w:p>
    <w:p w14:paraId="538CD0AF" w14:textId="11D3A205" w:rsidR="001174C4" w:rsidRPr="000E3904" w:rsidRDefault="001174C4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sz w:val="22"/>
          <w:szCs w:val="22"/>
        </w:rPr>
        <w:t xml:space="preserve">A Administração adotará o Sistema de Registro de Preços (SRP), por se tratar de um procedimento especial e flexível, uma vez que há a possibilidade de realizar parceladamente </w:t>
      </w:r>
      <w:r w:rsidR="00DA4048" w:rsidRPr="000E3904">
        <w:rPr>
          <w:rFonts w:ascii="Arial" w:hAnsi="Arial" w:cs="Arial"/>
          <w:sz w:val="22"/>
          <w:szCs w:val="22"/>
        </w:rPr>
        <w:t>os serviços em questão</w:t>
      </w:r>
      <w:r w:rsidRPr="000E3904">
        <w:rPr>
          <w:rFonts w:ascii="Arial" w:hAnsi="Arial" w:cs="Arial"/>
          <w:sz w:val="22"/>
          <w:szCs w:val="22"/>
        </w:rPr>
        <w:t>, em conformidade com a necessidade institucional e a disponibilidade de seu orçamento.</w:t>
      </w:r>
    </w:p>
    <w:p w14:paraId="747F91E5" w14:textId="77777777" w:rsidR="00D631C6" w:rsidRPr="000E3904" w:rsidRDefault="00D631C6" w:rsidP="00D631C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5357DF2A" w14:textId="6841F3B7" w:rsidR="00D631C6" w:rsidRPr="00472401" w:rsidRDefault="00D631C6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i/>
          <w:iCs/>
          <w:sz w:val="22"/>
          <w:szCs w:val="22"/>
        </w:rPr>
      </w:pPr>
      <w:r w:rsidRPr="00472401">
        <w:rPr>
          <w:rFonts w:ascii="Arial" w:hAnsi="Arial" w:cs="Arial"/>
          <w:b/>
          <w:bCs/>
          <w:sz w:val="22"/>
          <w:szCs w:val="22"/>
        </w:rPr>
        <w:t xml:space="preserve">ESTIMATIVA DA QUANTIDADE </w:t>
      </w:r>
    </w:p>
    <w:p w14:paraId="7D0692FD" w14:textId="77777777" w:rsidR="00D631C6" w:rsidRPr="000E3904" w:rsidRDefault="00D631C6" w:rsidP="00D631C6">
      <w:pPr>
        <w:pStyle w:val="Corpodetexto"/>
        <w:ind w:left="0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C50417A" w14:textId="77777777" w:rsidR="00D631C6" w:rsidRPr="000E3904" w:rsidRDefault="00D631C6" w:rsidP="00D631C6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 xml:space="preserve">Fundamentação: </w:t>
      </w:r>
      <w:r w:rsidRPr="000E3904">
        <w:rPr>
          <w:rFonts w:ascii="Arial" w:hAnsi="Arial" w:cs="Arial"/>
          <w:i/>
          <w:iCs/>
          <w:sz w:val="22"/>
          <w:szCs w:val="22"/>
        </w:rPr>
        <w:t>Estimativa das quantidades a serem contratadas, acompanhada das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memórias</w:t>
      </w:r>
      <w:r w:rsidRPr="000E3904">
        <w:rPr>
          <w:rFonts w:ascii="Arial" w:hAnsi="Arial" w:cs="Arial"/>
          <w:i/>
          <w:iCs/>
          <w:spacing w:val="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de</w:t>
      </w:r>
      <w:r w:rsidRPr="000E3904">
        <w:rPr>
          <w:rFonts w:ascii="Arial" w:hAnsi="Arial" w:cs="Arial"/>
          <w:i/>
          <w:iCs/>
          <w:spacing w:val="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cálculo</w:t>
      </w:r>
      <w:r w:rsidRPr="000E3904">
        <w:rPr>
          <w:rFonts w:ascii="Arial" w:hAnsi="Arial" w:cs="Arial"/>
          <w:i/>
          <w:iCs/>
          <w:spacing w:val="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e</w:t>
      </w:r>
      <w:r w:rsidRPr="000E3904">
        <w:rPr>
          <w:rFonts w:ascii="Arial" w:hAnsi="Arial" w:cs="Arial"/>
          <w:i/>
          <w:iCs/>
          <w:spacing w:val="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dos</w:t>
      </w:r>
      <w:r w:rsidRPr="000E3904">
        <w:rPr>
          <w:rFonts w:ascii="Arial" w:hAnsi="Arial" w:cs="Arial"/>
          <w:i/>
          <w:iCs/>
          <w:spacing w:val="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documentos</w:t>
      </w:r>
      <w:r w:rsidRPr="000E3904">
        <w:rPr>
          <w:rFonts w:ascii="Arial" w:hAnsi="Arial" w:cs="Arial"/>
          <w:i/>
          <w:iCs/>
          <w:spacing w:val="8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que</w:t>
      </w:r>
      <w:r w:rsidRPr="000E3904">
        <w:rPr>
          <w:rFonts w:ascii="Arial" w:hAnsi="Arial" w:cs="Arial"/>
          <w:i/>
          <w:iCs/>
          <w:spacing w:val="6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lhe</w:t>
      </w:r>
      <w:r w:rsidRPr="000E3904">
        <w:rPr>
          <w:rFonts w:ascii="Arial" w:hAnsi="Arial" w:cs="Arial"/>
          <w:i/>
          <w:iCs/>
          <w:spacing w:val="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dão</w:t>
      </w:r>
      <w:r w:rsidRPr="000E3904">
        <w:rPr>
          <w:rFonts w:ascii="Arial" w:hAnsi="Arial" w:cs="Arial"/>
          <w:i/>
          <w:iCs/>
          <w:spacing w:val="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suporte,</w:t>
      </w:r>
      <w:r w:rsidRPr="000E3904">
        <w:rPr>
          <w:rFonts w:ascii="Arial" w:hAnsi="Arial" w:cs="Arial"/>
          <w:i/>
          <w:iCs/>
          <w:spacing w:val="8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considerando</w:t>
      </w:r>
      <w:r w:rsidRPr="000E3904">
        <w:rPr>
          <w:rFonts w:ascii="Arial" w:hAnsi="Arial" w:cs="Arial"/>
          <w:i/>
          <w:iCs/>
          <w:spacing w:val="9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</w:t>
      </w:r>
      <w:r w:rsidRPr="000E3904">
        <w:rPr>
          <w:rFonts w:ascii="Arial" w:hAnsi="Arial" w:cs="Arial"/>
          <w:i/>
          <w:iCs/>
          <w:spacing w:val="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interdependência com</w:t>
      </w:r>
      <w:r w:rsidRPr="000E3904">
        <w:rPr>
          <w:rFonts w:ascii="Arial" w:hAnsi="Arial" w:cs="Arial"/>
          <w:i/>
          <w:iCs/>
          <w:spacing w:val="16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outras</w:t>
      </w:r>
      <w:r w:rsidRPr="000E3904">
        <w:rPr>
          <w:rFonts w:ascii="Arial" w:hAnsi="Arial" w:cs="Arial"/>
          <w:i/>
          <w:iCs/>
          <w:spacing w:val="15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contratações,</w:t>
      </w:r>
      <w:r w:rsidRPr="000E3904">
        <w:rPr>
          <w:rFonts w:ascii="Arial" w:hAnsi="Arial" w:cs="Arial"/>
          <w:i/>
          <w:iCs/>
          <w:spacing w:val="1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de</w:t>
      </w:r>
      <w:r w:rsidRPr="000E3904">
        <w:rPr>
          <w:rFonts w:ascii="Arial" w:hAnsi="Arial" w:cs="Arial"/>
          <w:i/>
          <w:iCs/>
          <w:spacing w:val="14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modo</w:t>
      </w:r>
      <w:r w:rsidRPr="000E3904">
        <w:rPr>
          <w:rFonts w:ascii="Arial" w:hAnsi="Arial" w:cs="Arial"/>
          <w:i/>
          <w:iCs/>
          <w:spacing w:val="16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</w:t>
      </w:r>
      <w:r w:rsidRPr="000E3904">
        <w:rPr>
          <w:rFonts w:ascii="Arial" w:hAnsi="Arial" w:cs="Arial"/>
          <w:i/>
          <w:iCs/>
          <w:spacing w:val="14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possibilitar</w:t>
      </w:r>
      <w:r w:rsidRPr="000E3904">
        <w:rPr>
          <w:rFonts w:ascii="Arial" w:hAnsi="Arial" w:cs="Arial"/>
          <w:i/>
          <w:iCs/>
          <w:spacing w:val="14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economia</w:t>
      </w:r>
      <w:r w:rsidRPr="000E3904">
        <w:rPr>
          <w:rFonts w:ascii="Arial" w:hAnsi="Arial" w:cs="Arial"/>
          <w:i/>
          <w:iCs/>
          <w:spacing w:val="19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de</w:t>
      </w:r>
      <w:r w:rsidRPr="000E3904">
        <w:rPr>
          <w:rFonts w:ascii="Arial" w:hAnsi="Arial" w:cs="Arial"/>
          <w:i/>
          <w:iCs/>
          <w:spacing w:val="14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escala</w:t>
      </w:r>
      <w:r w:rsidRPr="000E3904">
        <w:rPr>
          <w:rFonts w:ascii="Arial" w:hAnsi="Arial" w:cs="Arial"/>
          <w:i/>
          <w:iCs/>
          <w:spacing w:val="1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(Art.</w:t>
      </w:r>
      <w:r w:rsidRPr="000E3904">
        <w:rPr>
          <w:rFonts w:ascii="Arial" w:hAnsi="Arial" w:cs="Arial"/>
          <w:i/>
          <w:iCs/>
          <w:spacing w:val="1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7°,</w:t>
      </w:r>
      <w:r w:rsidRPr="000E3904">
        <w:rPr>
          <w:rFonts w:ascii="Arial" w:hAnsi="Arial" w:cs="Arial"/>
          <w:i/>
          <w:iCs/>
          <w:spacing w:val="16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inciso</w:t>
      </w:r>
      <w:r w:rsidRPr="000E3904">
        <w:rPr>
          <w:rFonts w:ascii="Arial" w:hAnsi="Arial" w:cs="Arial"/>
          <w:i/>
          <w:iCs/>
          <w:spacing w:val="15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V</w:t>
      </w:r>
      <w:r w:rsidRPr="000E3904">
        <w:rPr>
          <w:rFonts w:ascii="Arial" w:hAnsi="Arial" w:cs="Arial"/>
          <w:i/>
          <w:iCs/>
          <w:spacing w:val="15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</w:t>
      </w:r>
      <w:r w:rsidRPr="000E3904">
        <w:rPr>
          <w:rFonts w:ascii="Arial" w:hAnsi="Arial" w:cs="Arial"/>
          <w:i/>
          <w:iCs/>
          <w:spacing w:val="1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IN</w:t>
      </w:r>
      <w:r w:rsidRPr="000E3904">
        <w:rPr>
          <w:rFonts w:ascii="Arial" w:hAnsi="Arial" w:cs="Arial"/>
          <w:i/>
          <w:iCs/>
          <w:spacing w:val="-5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40/2020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e inciso</w:t>
      </w:r>
      <w:r w:rsidRPr="000E3904">
        <w:rPr>
          <w:rFonts w:ascii="Arial" w:hAnsi="Arial" w:cs="Arial"/>
          <w:i/>
          <w:iCs/>
          <w:spacing w:val="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IV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 §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1° do art.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18 da Lei 14.133/2021).</w:t>
      </w:r>
    </w:p>
    <w:p w14:paraId="7A1E93AA" w14:textId="77777777" w:rsidR="00D631C6" w:rsidRPr="000E3904" w:rsidRDefault="00D631C6" w:rsidP="00D631C6">
      <w:pPr>
        <w:pStyle w:val="Corpodetexto"/>
        <w:ind w:left="0"/>
        <w:rPr>
          <w:sz w:val="22"/>
          <w:szCs w:val="22"/>
        </w:rPr>
      </w:pPr>
    </w:p>
    <w:p w14:paraId="6042B023" w14:textId="07A21B11" w:rsidR="00070ACF" w:rsidRPr="00AF4CC2" w:rsidRDefault="00070ACF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color w:val="000000" w:themeColor="text1"/>
        </w:rPr>
      </w:pPr>
      <w:r w:rsidRPr="00AF4CC2">
        <w:rPr>
          <w:rFonts w:ascii="Arial" w:hAnsi="Arial" w:cs="Arial"/>
          <w:color w:val="000000" w:themeColor="text1"/>
          <w:sz w:val="22"/>
          <w:szCs w:val="22"/>
        </w:rPr>
        <w:t>A estimativa das quantidades foram dimencionad</w:t>
      </w:r>
      <w:r w:rsidR="00AF4CC2" w:rsidRPr="00AF4CC2">
        <w:rPr>
          <w:rFonts w:ascii="Arial" w:hAnsi="Arial" w:cs="Arial"/>
          <w:color w:val="000000" w:themeColor="text1"/>
          <w:sz w:val="22"/>
          <w:szCs w:val="22"/>
        </w:rPr>
        <w:t>a</w:t>
      </w:r>
      <w:r w:rsidRPr="00AF4CC2">
        <w:rPr>
          <w:rFonts w:ascii="Arial" w:hAnsi="Arial" w:cs="Arial"/>
          <w:color w:val="000000" w:themeColor="text1"/>
          <w:sz w:val="22"/>
          <w:szCs w:val="22"/>
        </w:rPr>
        <w:t>s através de levantamentos feitos internamente</w:t>
      </w:r>
      <w:r w:rsidR="001D2122" w:rsidRPr="00AF4CC2">
        <w:rPr>
          <w:rFonts w:ascii="Arial" w:hAnsi="Arial" w:cs="Arial"/>
          <w:color w:val="000000" w:themeColor="text1"/>
          <w:sz w:val="22"/>
          <w:szCs w:val="22"/>
        </w:rPr>
        <w:t xml:space="preserve"> pela </w:t>
      </w:r>
      <w:r w:rsidR="00C9464A">
        <w:rPr>
          <w:rFonts w:ascii="Arial" w:hAnsi="Arial" w:cs="Arial"/>
          <w:color w:val="000000" w:themeColor="text1"/>
          <w:sz w:val="22"/>
          <w:szCs w:val="22"/>
        </w:rPr>
        <w:t>autarquia</w:t>
      </w:r>
      <w:r w:rsidR="001D2122" w:rsidRPr="00AF4CC2">
        <w:rPr>
          <w:rFonts w:ascii="Arial" w:hAnsi="Arial" w:cs="Arial"/>
          <w:color w:val="000000" w:themeColor="text1"/>
          <w:sz w:val="22"/>
          <w:szCs w:val="22"/>
        </w:rPr>
        <w:t xml:space="preserve"> requisitante, bem como nas aquisições feitas pelo Municipio</w:t>
      </w:r>
      <w:r w:rsidR="00F36630" w:rsidRPr="00AF4C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D2122" w:rsidRPr="00AF4CC2">
        <w:rPr>
          <w:rFonts w:ascii="Arial" w:hAnsi="Arial" w:cs="Arial"/>
          <w:color w:val="000000" w:themeColor="text1"/>
          <w:sz w:val="22"/>
          <w:szCs w:val="22"/>
        </w:rPr>
        <w:t xml:space="preserve">em Processos anteriores, obtidos através de estimativa realizada pelo </w:t>
      </w:r>
      <w:r w:rsidR="00F36630" w:rsidRPr="00AF4CC2">
        <w:rPr>
          <w:rFonts w:ascii="Arial" w:hAnsi="Arial" w:cs="Arial"/>
          <w:color w:val="000000" w:themeColor="text1"/>
          <w:sz w:val="22"/>
          <w:szCs w:val="22"/>
        </w:rPr>
        <w:t xml:space="preserve"> comparativo </w:t>
      </w:r>
      <w:r w:rsidR="001D2122" w:rsidRPr="00AF4CC2">
        <w:rPr>
          <w:rFonts w:ascii="Arial" w:hAnsi="Arial" w:cs="Arial"/>
          <w:color w:val="000000" w:themeColor="text1"/>
          <w:sz w:val="22"/>
          <w:szCs w:val="22"/>
        </w:rPr>
        <w:t>com as aquisições do ano anterior</w:t>
      </w:r>
      <w:r w:rsidR="00F36630" w:rsidRPr="00AF4CC2">
        <w:rPr>
          <w:rFonts w:ascii="Arial" w:hAnsi="Arial" w:cs="Arial"/>
          <w:color w:val="000000" w:themeColor="text1"/>
          <w:sz w:val="22"/>
          <w:szCs w:val="22"/>
        </w:rPr>
        <w:t>, sendo 12 meses de serviços continuados.</w:t>
      </w:r>
    </w:p>
    <w:p w14:paraId="714B73C8" w14:textId="69932CC8" w:rsidR="00600542" w:rsidRPr="00600542" w:rsidRDefault="00600542" w:rsidP="00600542">
      <w:pPr>
        <w:pStyle w:val="Corpodetexto"/>
        <w:ind w:left="0"/>
        <w:rPr>
          <w:rFonts w:ascii="Arial" w:hAnsi="Arial" w:cs="Arial"/>
        </w:rPr>
      </w:pPr>
      <w:r w:rsidRPr="00600542">
        <w:rPr>
          <w:rFonts w:ascii="Arial" w:hAnsi="Arial" w:cs="Arial"/>
        </w:rPr>
        <w:t xml:space="preserve">  </w:t>
      </w:r>
    </w:p>
    <w:p w14:paraId="5E3D5702" w14:textId="341E7F34" w:rsidR="003361A5" w:rsidRPr="000E3904" w:rsidRDefault="003361A5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 xml:space="preserve">ESTIMATIVA DO VALOR </w:t>
      </w:r>
    </w:p>
    <w:p w14:paraId="77782AEC" w14:textId="77777777" w:rsidR="003361A5" w:rsidRPr="000E3904" w:rsidRDefault="003361A5" w:rsidP="003361A5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</w:p>
    <w:p w14:paraId="411E050E" w14:textId="21EEF3E7" w:rsidR="003361A5" w:rsidRDefault="003361A5" w:rsidP="003361A5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>Fundamentação:</w:t>
      </w:r>
      <w:r w:rsidRPr="000E3904">
        <w:rPr>
          <w:rFonts w:ascii="Arial" w:hAnsi="Arial" w:cs="Arial"/>
          <w:b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Estimativa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valor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contratação,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acompanhada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preços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unitários referenciais, das memórias de cálculo e dos documentos que lhe dão suporte, que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poderão</w:t>
      </w:r>
      <w:r w:rsidRPr="000E3904">
        <w:rPr>
          <w:rFonts w:ascii="Arial" w:hAnsi="Arial" w:cs="Arial"/>
          <w:i/>
          <w:iCs/>
          <w:spacing w:val="9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constar</w:t>
      </w:r>
      <w:r w:rsidRPr="000E3904">
        <w:rPr>
          <w:rFonts w:ascii="Arial" w:hAnsi="Arial" w:cs="Arial"/>
          <w:i/>
          <w:iCs/>
          <w:spacing w:val="10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de</w:t>
      </w:r>
      <w:r w:rsidRPr="000E3904">
        <w:rPr>
          <w:rFonts w:ascii="Arial" w:hAnsi="Arial" w:cs="Arial"/>
          <w:i/>
          <w:iCs/>
          <w:spacing w:val="9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anexo</w:t>
      </w:r>
      <w:r w:rsidRPr="000E3904">
        <w:rPr>
          <w:rFonts w:ascii="Arial" w:hAnsi="Arial" w:cs="Arial"/>
          <w:i/>
          <w:iCs/>
          <w:spacing w:val="10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classificado,</w:t>
      </w:r>
      <w:r w:rsidRPr="000E3904">
        <w:rPr>
          <w:rFonts w:ascii="Arial" w:hAnsi="Arial" w:cs="Arial"/>
          <w:i/>
          <w:iCs/>
          <w:spacing w:val="10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se</w:t>
      </w:r>
      <w:r w:rsidRPr="000E3904">
        <w:rPr>
          <w:rFonts w:ascii="Arial" w:hAnsi="Arial" w:cs="Arial"/>
          <w:i/>
          <w:iCs/>
          <w:spacing w:val="10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</w:t>
      </w:r>
      <w:r w:rsidRPr="000E3904">
        <w:rPr>
          <w:rFonts w:ascii="Arial" w:hAnsi="Arial" w:cs="Arial"/>
          <w:i/>
          <w:iCs/>
          <w:spacing w:val="9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administração</w:t>
      </w:r>
      <w:r w:rsidRPr="000E3904">
        <w:rPr>
          <w:rFonts w:ascii="Arial" w:hAnsi="Arial" w:cs="Arial"/>
          <w:i/>
          <w:iCs/>
          <w:spacing w:val="10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optar</w:t>
      </w:r>
      <w:r w:rsidRPr="000E3904">
        <w:rPr>
          <w:rFonts w:ascii="Arial" w:hAnsi="Arial" w:cs="Arial"/>
          <w:i/>
          <w:iCs/>
          <w:spacing w:val="9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por</w:t>
      </w:r>
      <w:r w:rsidRPr="000E3904">
        <w:rPr>
          <w:rFonts w:ascii="Arial" w:hAnsi="Arial" w:cs="Arial"/>
          <w:i/>
          <w:iCs/>
          <w:spacing w:val="9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preservar</w:t>
      </w:r>
      <w:r w:rsidRPr="000E3904">
        <w:rPr>
          <w:rFonts w:ascii="Arial" w:hAnsi="Arial" w:cs="Arial"/>
          <w:i/>
          <w:iCs/>
          <w:spacing w:val="10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o</w:t>
      </w:r>
      <w:r w:rsidRPr="000E3904">
        <w:rPr>
          <w:rFonts w:ascii="Arial" w:hAnsi="Arial" w:cs="Arial"/>
          <w:i/>
          <w:iCs/>
          <w:spacing w:val="10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seu</w:t>
      </w:r>
      <w:r w:rsidRPr="000E3904">
        <w:rPr>
          <w:rFonts w:ascii="Arial" w:hAnsi="Arial" w:cs="Arial"/>
          <w:i/>
          <w:iCs/>
          <w:spacing w:val="10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sigilo</w:t>
      </w:r>
      <w:r w:rsidRPr="000E3904">
        <w:rPr>
          <w:rFonts w:ascii="Arial" w:hAnsi="Arial" w:cs="Arial"/>
          <w:i/>
          <w:iCs/>
          <w:spacing w:val="10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até</w:t>
      </w:r>
      <w:r w:rsidRPr="000E3904">
        <w:rPr>
          <w:rFonts w:ascii="Arial" w:hAnsi="Arial" w:cs="Arial"/>
          <w:i/>
          <w:iCs/>
          <w:spacing w:val="-58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 conclusão da licitação (Art. 7°, inciso VI da IN 40/2020 e inciso VI do § 1° do art. 18 da Lei</w:t>
      </w:r>
      <w:r w:rsidRPr="000E3904">
        <w:rPr>
          <w:rFonts w:ascii="Arial" w:hAnsi="Arial" w:cs="Arial"/>
          <w:i/>
          <w:iCs/>
          <w:spacing w:val="-57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14.133/2021).</w:t>
      </w:r>
    </w:p>
    <w:p w14:paraId="7717BEAE" w14:textId="586D9EA4" w:rsidR="003361A5" w:rsidRDefault="003361A5" w:rsidP="003361A5">
      <w:pPr>
        <w:pStyle w:val="Corpodetexto"/>
        <w:ind w:left="0"/>
        <w:rPr>
          <w:i/>
          <w:iCs/>
        </w:rPr>
      </w:pPr>
    </w:p>
    <w:tbl>
      <w:tblPr>
        <w:tblW w:w="9825" w:type="dxa"/>
        <w:jc w:val="center"/>
        <w:tblLook w:val="04A0" w:firstRow="1" w:lastRow="0" w:firstColumn="1" w:lastColumn="0" w:noHBand="0" w:noVBand="1"/>
      </w:tblPr>
      <w:tblGrid>
        <w:gridCol w:w="1511"/>
        <w:gridCol w:w="870"/>
        <w:gridCol w:w="1083"/>
        <w:gridCol w:w="5485"/>
        <w:gridCol w:w="876"/>
      </w:tblGrid>
      <w:tr w:rsidR="00265452" w14:paraId="20688EA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1B735" w14:textId="77777777" w:rsidR="00265452" w:rsidRDefault="00265452">
            <w:pPr>
              <w:jc w:val="center"/>
              <w:rPr>
                <w:b/>
                <w:lang w:val="pt-BR"/>
              </w:rPr>
            </w:pPr>
            <w:bookmarkStart w:id="1" w:name="_Hlk169868205"/>
            <w:r>
              <w:tab/>
            </w:r>
            <w:r>
              <w:rPr>
                <w:b/>
              </w:rPr>
              <w:t>ITEM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E39B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Quant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9A4B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Unid medida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1860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0A50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valor unt</w:t>
            </w:r>
          </w:p>
        </w:tc>
      </w:tr>
      <w:tr w:rsidR="00265452" w14:paraId="3324AA9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59FF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5C36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5507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D5C4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ADAPTADOR OCRE 100X110 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997E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45,00</w:t>
            </w:r>
          </w:p>
        </w:tc>
      </w:tr>
      <w:tr w:rsidR="00265452" w14:paraId="329B629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2505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18E8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6626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9150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ADAPTADOR SOLD.40X1.1/4 -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9908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3,90</w:t>
            </w:r>
          </w:p>
        </w:tc>
      </w:tr>
      <w:tr w:rsidR="00265452" w14:paraId="430BFB81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20DE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7B399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DCEB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0AEC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ADAPTADOR SOLDAVEL 110 x 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EEAA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265452" w14:paraId="210914A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C559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D220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F570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9DA4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ADAPTADOR SOLDAVEL 20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783EA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265452" w14:paraId="39DDB4F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9AE6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52CB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14D6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3825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ADAPTADOR SOLDAVEL 25 x 3/4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B613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1,15</w:t>
            </w:r>
          </w:p>
        </w:tc>
      </w:tr>
      <w:tr w:rsidR="00265452" w14:paraId="7A407CB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3C83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3A13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CBBA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70AF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ADAPTADOR SOLDAVEL 32 x 1 -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CB31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2,50</w:t>
            </w:r>
          </w:p>
        </w:tc>
      </w:tr>
      <w:tr w:rsidR="00265452" w14:paraId="5A1644D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E15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3550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1E0A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380B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ADAPTADOR SOLDAVEL 50 x 1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CD7F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4,25</w:t>
            </w:r>
          </w:p>
        </w:tc>
      </w:tr>
      <w:tr w:rsidR="00265452" w14:paraId="3E4D0BB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C070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7963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A14D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F698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ADAPTADOR SOLDAVEL 60 x 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05AE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16,00</w:t>
            </w:r>
          </w:p>
        </w:tc>
      </w:tr>
      <w:tr w:rsidR="00265452" w14:paraId="79756DE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8431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3167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07FE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8C4F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ADAPTADOR SOLDAVEL 75 x 2.1/2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9538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18,48</w:t>
            </w:r>
          </w:p>
        </w:tc>
      </w:tr>
      <w:tr w:rsidR="00265452" w14:paraId="12DF79E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62DC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7922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E87A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624C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ADAPTADOR SOLDAVEL 85 x 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E82E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72,00</w:t>
            </w:r>
          </w:p>
        </w:tc>
      </w:tr>
      <w:tr w:rsidR="00265452" w14:paraId="7EA0015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48B6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4CB4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6587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D0E5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ADESIVO C/ PINCEL 175G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B3D0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15,00</w:t>
            </w:r>
          </w:p>
        </w:tc>
      </w:tr>
      <w:tr w:rsidR="00265452" w14:paraId="491A8AC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0465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83D0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9BD7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721A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ADESIVO PLASTICO 850G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1E06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57,00</w:t>
            </w:r>
          </w:p>
        </w:tc>
      </w:tr>
      <w:tr w:rsidR="00265452" w14:paraId="523FB0E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A2F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4D23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0975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BA46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Anel dn 100 de 110 PBA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EC02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6,00</w:t>
            </w:r>
          </w:p>
        </w:tc>
      </w:tr>
      <w:tr w:rsidR="00265452" w14:paraId="6E2515E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261F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5F91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264B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D92B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ANEL DN 150 P/LUVA DEFOFO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2946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16,00</w:t>
            </w:r>
          </w:p>
        </w:tc>
      </w:tr>
      <w:tr w:rsidR="00265452" w14:paraId="24BA2F8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625F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857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EE3D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6D4F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Anel dn 50 de 60 PBA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4F43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4,80</w:t>
            </w:r>
          </w:p>
        </w:tc>
      </w:tr>
      <w:tr w:rsidR="00265452" w14:paraId="6473751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D71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FC45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B96F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A7FE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Anel dn 75 de 85 PBA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8BCE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5,60</w:t>
            </w:r>
          </w:p>
        </w:tc>
      </w:tr>
      <w:tr w:rsidR="00265452" w14:paraId="02DCA40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F82F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F290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4A97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6D4A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BUCHA DE REDUÇÃO 110X85MM.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83BD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113,75</w:t>
            </w:r>
          </w:p>
        </w:tc>
      </w:tr>
      <w:tr w:rsidR="00265452" w14:paraId="684DB66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CD90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009B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1863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7234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BUCHA DE REDUÇÃO SOLDAVEL 25 x 20MM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1059B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0,70</w:t>
            </w:r>
          </w:p>
        </w:tc>
      </w:tr>
      <w:tr w:rsidR="00265452" w14:paraId="76ABBB6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BD58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C624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F338C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4FA5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BUCHA DE REDUÇÃO SOLDAVEL 32 x 25MM - LONGA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588B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1,00</w:t>
            </w:r>
          </w:p>
        </w:tc>
      </w:tr>
      <w:tr w:rsidR="00265452" w14:paraId="5F6EF04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0A10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F52B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49B3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3159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BUCHA DE REDUÇÃO SOLDÁVEL 40 X 32 MM - LONGA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0642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2,00</w:t>
            </w:r>
          </w:p>
        </w:tc>
      </w:tr>
      <w:tr w:rsidR="00265452" w14:paraId="447AD48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4B1F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CAA0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378B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B5B8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BUCHA DE REDUÇÃO SOLDÁVEL 50 X 32 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3095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6,20</w:t>
            </w:r>
          </w:p>
        </w:tc>
      </w:tr>
      <w:tr w:rsidR="00265452" w14:paraId="5507BE2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9260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4973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AB79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1A05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BUCHA DE REDUÇÃO SOLDÁVEL 50 X 40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172A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4,50</w:t>
            </w:r>
          </w:p>
        </w:tc>
      </w:tr>
      <w:tr w:rsidR="00265452" w14:paraId="00E40DA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7412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A49B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B745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BB6B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BUCHA DE REDUÇÃO SOLDAVEL 60 x 50MM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CE39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8,90</w:t>
            </w:r>
          </w:p>
        </w:tc>
      </w:tr>
      <w:tr w:rsidR="00265452" w14:paraId="2DC82B4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C3B1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404D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AEB2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CD7D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BUCHA DE REDUÇÃO SOLDAVEL 75 x 60MM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2342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265452" w14:paraId="5DB8252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09AD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1A48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1379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E7B5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BUCHA DE REDUÇÃO SOLDAVEL 85 x 75MM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D95C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42,50</w:t>
            </w:r>
          </w:p>
        </w:tc>
      </w:tr>
      <w:tr w:rsidR="00265452" w14:paraId="2EA00FF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6EB1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4BC1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0EB8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7F81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CAP 110MM ESGOTO OCRE.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5CC6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65452" w14:paraId="71FFAE7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0801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FEA7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3DDA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FC4A5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CAP PVC 100MM ESGOTO BRANCO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D5F5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10,7</w:t>
            </w:r>
          </w:p>
        </w:tc>
      </w:tr>
      <w:tr w:rsidR="00265452" w14:paraId="750D257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458C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FA76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53EA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0932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CAP ROSCAVEL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967B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1,50</w:t>
            </w:r>
          </w:p>
        </w:tc>
      </w:tr>
      <w:tr w:rsidR="00265452" w14:paraId="1960743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2E00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872C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985C7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10E9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CAP SOLDAVEL 110MM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96EE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127,50</w:t>
            </w:r>
          </w:p>
        </w:tc>
      </w:tr>
      <w:tr w:rsidR="00265452" w14:paraId="762DED7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6B20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886C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7E1D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F51D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CAP SOLDAVEL 20MM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2838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1,75</w:t>
            </w:r>
          </w:p>
        </w:tc>
      </w:tr>
      <w:tr w:rsidR="00265452" w14:paraId="7B68B6F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C23B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F2AE3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18D0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C2FB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CAP SOLDAVEL 25mm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F681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1,25</w:t>
            </w:r>
          </w:p>
        </w:tc>
      </w:tr>
      <w:tr w:rsidR="00265452" w14:paraId="557749D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0B4B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1C24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7B42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70E3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CAP SOLDAVEL 32MM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929D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2,20</w:t>
            </w:r>
          </w:p>
        </w:tc>
      </w:tr>
      <w:tr w:rsidR="00265452" w14:paraId="1075F0B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7A48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095F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59E9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1BE6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CAP SOLDÁVEL 40MM.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1599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65452" w14:paraId="751AD1C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0324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5EEE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A688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9232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CAP SOLDAVEL 50MM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6E27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7,60</w:t>
            </w:r>
          </w:p>
        </w:tc>
      </w:tr>
      <w:tr w:rsidR="00265452" w14:paraId="7FD20BA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DFA3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4B17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9503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71EF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CAP SOLDAVEL 60MM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C443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7,80</w:t>
            </w:r>
          </w:p>
        </w:tc>
      </w:tr>
      <w:tr w:rsidR="00265452" w14:paraId="0755C21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61AC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E09C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8F33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6CD4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CAP SOLDAVEL 75MM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F2B1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17,30</w:t>
            </w:r>
          </w:p>
        </w:tc>
      </w:tr>
      <w:tr w:rsidR="00265452" w14:paraId="496A1BE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3BBE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D6F8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D691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64C9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CAP SOLDAVEL 85MM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6522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265452" w14:paraId="764C282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C305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6B2B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3437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0FBF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COLAR TOMADA F F 150X1/2 -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FC9C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245</w:t>
            </w:r>
          </w:p>
        </w:tc>
      </w:tr>
      <w:tr w:rsidR="00265452" w14:paraId="16C0F47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DA38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67A6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1D85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6750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COLAR TOMADA F F DN 100X1/2.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4501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147,00</w:t>
            </w:r>
          </w:p>
        </w:tc>
      </w:tr>
      <w:tr w:rsidR="00265452" w14:paraId="5568D38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06ED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8617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F7FF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C5AD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COLAR TOMADA F F DN 150X3/4 -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550C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270,00</w:t>
            </w:r>
          </w:p>
        </w:tc>
      </w:tr>
      <w:tr w:rsidR="00265452" w14:paraId="72DD433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70DA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46B7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B378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E0F9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COLAR TOMADA F F DN 75X1/2 -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8A34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130,00</w:t>
            </w:r>
          </w:p>
        </w:tc>
      </w:tr>
      <w:tr w:rsidR="00265452" w14:paraId="1C326951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8A66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5201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C647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8560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PVC SOLDÁVEL 110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9D23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55,00</w:t>
            </w:r>
          </w:p>
        </w:tc>
      </w:tr>
      <w:tr w:rsidR="00265452" w14:paraId="1A6E50A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EFA0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CAC1D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A88F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5CA0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PVC SOLDÁVEL 32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4DF11" w14:textId="1B69528F" w:rsidR="00265452" w:rsidRDefault="009E31C5">
            <w:pPr>
              <w:jc w:val="center"/>
              <w:rPr>
                <w:b/>
              </w:rPr>
            </w:pPr>
            <w:r>
              <w:rPr>
                <w:b/>
              </w:rPr>
              <w:t>15,33</w:t>
            </w:r>
          </w:p>
        </w:tc>
      </w:tr>
      <w:tr w:rsidR="00265452" w14:paraId="73AA976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95A2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4868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A96C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73C0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PVC SOLDÁVEL 40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72D1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14,00</w:t>
            </w:r>
          </w:p>
        </w:tc>
      </w:tr>
      <w:tr w:rsidR="00265452" w14:paraId="6392A50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07EB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A73B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6451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4743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PVC SOLDÁVEL 50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C4AE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9,90</w:t>
            </w:r>
          </w:p>
        </w:tc>
      </w:tr>
      <w:tr w:rsidR="00265452" w14:paraId="384BC76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3172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CF45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5682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A21E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PVC SOLDÁVEL 60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42E9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265452" w14:paraId="294E16E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E440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5214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98A7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2A90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PVC SOLDÁVEL 75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ABC7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265452" w14:paraId="3FBB761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1495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6D1D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CF30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4502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PVC SOLDÁVEL 85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39E4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265452" w14:paraId="4D7D8F2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E1AF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E0C1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2A05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D856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SOLDÁVEL EM POLIPROPILENO COM PARAFUSO 110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417B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146,90</w:t>
            </w:r>
          </w:p>
        </w:tc>
      </w:tr>
      <w:tr w:rsidR="00265452" w14:paraId="04903DD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9D1A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D425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61C4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7BD9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SOLDÁVEL EM POLIPROPILENO COM PARAFUSO 32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01B3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29,00</w:t>
            </w:r>
          </w:p>
        </w:tc>
      </w:tr>
      <w:tr w:rsidR="00265452" w14:paraId="70D5967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1DB9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2124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5547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6250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SOLDÁVEL EM POLIPROPILENO COM PARAFUSO 40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8836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32,00</w:t>
            </w:r>
          </w:p>
        </w:tc>
      </w:tr>
      <w:tr w:rsidR="00265452" w14:paraId="15CB93B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9B52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8AC3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348D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D526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SOLDÁVEL EM POLIPROPILENO COM PARAFUSO 50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FF9A3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35,00</w:t>
            </w:r>
          </w:p>
        </w:tc>
      </w:tr>
      <w:tr w:rsidR="00265452" w14:paraId="4F15AA5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F5AC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A691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DBD2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DF39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SOLDÁVEL EM POLIPROPILENO COM PARAFUSO 60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75FD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51,00</w:t>
            </w:r>
          </w:p>
        </w:tc>
      </w:tr>
      <w:tr w:rsidR="00265452" w14:paraId="35A6EFA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43AD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1701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702F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9B64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SOLDÁVEL EM POLIPROPILENO COM PARAFUSO 75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318B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112,00</w:t>
            </w:r>
          </w:p>
        </w:tc>
      </w:tr>
      <w:tr w:rsidR="00265452" w14:paraId="47B0505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5B49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DB82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FA6D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F34D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COLAR TOMADA SOLDÁVEL EM POLIPROPILENO COM PARAFUSO 85 x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A9CD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140,00</w:t>
            </w:r>
          </w:p>
        </w:tc>
      </w:tr>
      <w:tr w:rsidR="00265452" w14:paraId="716DE2A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781E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E983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32D8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69E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90° CURTA - PVC - COLETOR DE ESGOTO DN 100 MM OCRE - LARANJA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3353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60,00</w:t>
            </w:r>
          </w:p>
        </w:tc>
      </w:tr>
      <w:tr w:rsidR="00265452" w14:paraId="08F18B3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E541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C4A8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3C68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5013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GALVANIZADA 1.1/2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B72D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70,00</w:t>
            </w:r>
          </w:p>
        </w:tc>
      </w:tr>
      <w:tr w:rsidR="00265452" w14:paraId="406221D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7413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D61E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09D2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8AAC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galvanizada 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CD033D" w14:textId="77777777" w:rsidR="00265452" w:rsidRDefault="00265452">
            <w:pPr>
              <w:jc w:val="center"/>
              <w:rPr>
                <w:b/>
              </w:rPr>
            </w:pPr>
          </w:p>
          <w:p w14:paraId="64021EB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90,00</w:t>
            </w:r>
          </w:p>
        </w:tc>
      </w:tr>
      <w:tr w:rsidR="00265452" w14:paraId="508CB66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9CFA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05EF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7D1A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35FD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galvanizada 2.1/2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0A954" w14:textId="76966F1E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9E31C5">
              <w:rPr>
                <w:b/>
              </w:rPr>
              <w:t>3,33</w:t>
            </w:r>
          </w:p>
        </w:tc>
      </w:tr>
      <w:tr w:rsidR="00265452" w14:paraId="42BACE5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EAB2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86B7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01AA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AA79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GALVANIZADA 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C5DE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360,00</w:t>
            </w:r>
          </w:p>
        </w:tc>
      </w:tr>
      <w:tr w:rsidR="00265452" w14:paraId="68BDCF5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AC9A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6002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0A9C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D96A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PBA 110 MM 45°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84A7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198,00</w:t>
            </w:r>
          </w:p>
        </w:tc>
      </w:tr>
      <w:tr w:rsidR="00265452" w14:paraId="2AEA935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C7E5B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5792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5797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1180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PBA 110mm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3A9E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225,00</w:t>
            </w:r>
          </w:p>
        </w:tc>
      </w:tr>
      <w:tr w:rsidR="00265452" w14:paraId="43A0D97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3F4F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A22B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3998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5CD6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PBA 60 MM 45°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5977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38,80</w:t>
            </w:r>
          </w:p>
        </w:tc>
      </w:tr>
      <w:tr w:rsidR="00265452" w14:paraId="6BF4C7B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49D2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CB31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014E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E088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PBA 60mm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A088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38,80</w:t>
            </w:r>
          </w:p>
        </w:tc>
      </w:tr>
      <w:tr w:rsidR="00265452" w14:paraId="31D910A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F116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6A4B7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D176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78CE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PBA 75 MM 45°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4721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160,00</w:t>
            </w:r>
          </w:p>
        </w:tc>
      </w:tr>
      <w:tr w:rsidR="00265452" w14:paraId="60101DA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1AB8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DCBA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ACAA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DC56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PBA 75mm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B051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150,00</w:t>
            </w:r>
          </w:p>
        </w:tc>
      </w:tr>
      <w:tr w:rsidR="00265452" w14:paraId="1274D2D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F3E2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042E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243A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9FA9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PBA 85 MM 45°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F510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150,00</w:t>
            </w:r>
          </w:p>
        </w:tc>
      </w:tr>
      <w:tr w:rsidR="00265452" w14:paraId="37B9938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92C4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4F6D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6E556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FD65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PBA 85mm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FAE9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150,00</w:t>
            </w:r>
          </w:p>
        </w:tc>
      </w:tr>
      <w:tr w:rsidR="00265452" w14:paraId="198ADD4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E40C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88AE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5B3F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68BF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CURVA LONGA SOLD.50MM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425C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22,00</w:t>
            </w:r>
          </w:p>
        </w:tc>
      </w:tr>
      <w:tr w:rsidR="00265452" w14:paraId="5BC65CC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6A76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2163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BA53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EB36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SOLDÁVEL 32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66B7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8,50</w:t>
            </w:r>
          </w:p>
        </w:tc>
      </w:tr>
      <w:tr w:rsidR="00265452" w14:paraId="5A55F80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2D58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75B1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E452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044D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SOLDÁVEL 32 MM 45°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E754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7,50</w:t>
            </w:r>
          </w:p>
        </w:tc>
      </w:tr>
      <w:tr w:rsidR="00265452" w14:paraId="7024787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969E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0ADB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432E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2567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SOLDÁVEL 40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CA93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265452" w14:paraId="623E49F1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E9D8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E7A0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CD9B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8A2D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SOLDÁVEL 40 MM - 45°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BBA7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18,50</w:t>
            </w:r>
          </w:p>
        </w:tc>
      </w:tr>
      <w:tr w:rsidR="00265452" w14:paraId="07AE61B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7838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CEDB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8570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UNID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E8CD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CURVA LONGA SOLDÁVEL 50 MM 45°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D046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18,50</w:t>
            </w:r>
          </w:p>
        </w:tc>
      </w:tr>
      <w:tr w:rsidR="00265452" w14:paraId="2872BAB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6BCA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1694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1A61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E52D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FITA VEDA ROSCA 50M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C032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65452" w14:paraId="1BC8BBB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2423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23CB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066C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333B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JOELHO 45º SOLDAVEL 20MM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3A40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1,60</w:t>
            </w:r>
          </w:p>
        </w:tc>
      </w:tr>
      <w:tr w:rsidR="00265452" w14:paraId="3674AEE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6627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DAE7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B606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E205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JOELHO 45º SOLDAVEL 25MM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B958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2,20</w:t>
            </w:r>
          </w:p>
        </w:tc>
      </w:tr>
      <w:tr w:rsidR="00265452" w14:paraId="0812AA9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6401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47A7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BA44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9878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JOELHO 45º SOLDAVEL 32MM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8193D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5,30</w:t>
            </w:r>
          </w:p>
        </w:tc>
      </w:tr>
      <w:tr w:rsidR="00265452" w14:paraId="75282DE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6BE1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664E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9936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9046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JOELHO ESGOTO 100MM BRANCO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AB46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265452" w14:paraId="7D90344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6109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7860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DF9E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B9360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JOELHO ESGOTO 50MM BRANCO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5AE1A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2,15</w:t>
            </w:r>
          </w:p>
        </w:tc>
      </w:tr>
      <w:tr w:rsidR="00265452" w14:paraId="6FB4EF7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1D1B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66E1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AF6D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CB20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JOELHO ESGOTO 75 MM BRANCO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6B68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5,50</w:t>
            </w:r>
          </w:p>
        </w:tc>
      </w:tr>
      <w:tr w:rsidR="00265452" w14:paraId="0CF49F2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2D9A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550E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DC1A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BEB2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JOELHO PCV 45º 100MM PARA ESGOTO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A1BA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65452" w14:paraId="1E8AEDA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9825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9224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5219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6540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JOELHO SOLD.20MM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276F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  <w:tr w:rsidR="00265452" w14:paraId="54C560A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ACB5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6EB7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E43CE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1296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JOELHO SOLD.25MM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D68A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0,65</w:t>
            </w:r>
          </w:p>
        </w:tc>
      </w:tr>
      <w:tr w:rsidR="00265452" w14:paraId="6D1E5B8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AD71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A6C1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0926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E600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JOELHO SOLD.40MM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6ACC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65452" w14:paraId="1666851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9333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E863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0DA6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69D9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JOELHO SOLD.50MM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9A33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2,80</w:t>
            </w:r>
          </w:p>
        </w:tc>
      </w:tr>
      <w:tr w:rsidR="00265452" w14:paraId="426C750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D7C1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EF81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073E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C48C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JOELHO SOLDAVEL 32MM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FDF0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2,40</w:t>
            </w:r>
          </w:p>
        </w:tc>
      </w:tr>
      <w:tr w:rsidR="00265452" w14:paraId="2563D5A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335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008E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1BE5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0BDB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JOELHO SOLDAVEL BUCHA DE LATÃO AZUL 25  X 1/2.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AFDB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4,20</w:t>
            </w:r>
          </w:p>
        </w:tc>
      </w:tr>
      <w:tr w:rsidR="00265452" w14:paraId="6512CACD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7694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E1F2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DD357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A00F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LIXA DAGUA 100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39D3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2,50</w:t>
            </w:r>
          </w:p>
        </w:tc>
      </w:tr>
      <w:tr w:rsidR="00265452" w14:paraId="09682B71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AFE6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F814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F46E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0CC8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LIXA DE FERRO Nº 120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386D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3,80</w:t>
            </w:r>
          </w:p>
        </w:tc>
      </w:tr>
      <w:tr w:rsidR="00265452" w14:paraId="217AF7A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38F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1F87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5835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C441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LUVA 150MM FERRO FUNDIDO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E36D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550</w:t>
            </w:r>
          </w:p>
        </w:tc>
      </w:tr>
      <w:tr w:rsidR="00265452" w14:paraId="6B55949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B8CD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6353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58D6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D6D7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CORRER 110 MM OCRE PARA ESGOTO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D8D6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265452" w14:paraId="358A257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209D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17FA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B537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D79E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CORRER 150 MM OCRE PARA ESGOTO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AA1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265452" w14:paraId="4559C0B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D208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6A08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95D0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34E7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Luva de correr p/tubo roscavel 1 -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5A1B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265452" w14:paraId="5E0D75D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256F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FF81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AD251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550B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LUVA DE CORRER P/TUBO ROSCAVEL 1/2 -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6DA32" w14:textId="32FE2DB6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E31C5">
              <w:rPr>
                <w:b/>
              </w:rPr>
              <w:t>5,33</w:t>
            </w:r>
          </w:p>
        </w:tc>
      </w:tr>
      <w:tr w:rsidR="00265452" w14:paraId="04FD68C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EDCD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A601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46F1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86124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CORRER PVC ESGOTO DN 100MM - BRANCO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7261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65452" w14:paraId="1B8DD55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A1A2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AEF7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0734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3519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CORRER SOLDAVEL 20MM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E21A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11,90</w:t>
            </w:r>
          </w:p>
        </w:tc>
      </w:tr>
      <w:tr w:rsidR="00265452" w14:paraId="656138D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E43F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35BD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7F90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9C09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CORRER SOLDAVEL 25MM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F01B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12,50</w:t>
            </w:r>
          </w:p>
        </w:tc>
      </w:tr>
      <w:tr w:rsidR="00265452" w14:paraId="391F1BE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EC13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803E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B488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9598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CORRER SOLDAVEL 32MM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D443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265452" w14:paraId="7DC8954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EDEB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2CBE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42F9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63485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CORRER SOLDAVEL 40MM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B152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32,80</w:t>
            </w:r>
          </w:p>
        </w:tc>
      </w:tr>
      <w:tr w:rsidR="00265452" w14:paraId="5E96A6C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3792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C3F4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3C29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DA96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CORRER SOLDAVEL 50MM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96A7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32,80</w:t>
            </w:r>
          </w:p>
        </w:tc>
      </w:tr>
      <w:tr w:rsidR="00265452" w14:paraId="27DA2B7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263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AEFF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5434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2E57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UNIAO DE 1/2 ROSCAVEL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ADF6C" w14:textId="77777777" w:rsidR="00265452" w:rsidRDefault="00265452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65452" w14:paraId="1C6EB6E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2708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641EB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B68D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2AF0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UNIÃO GALVANIZADA FG 1.1/2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1FAC8" w14:textId="77777777" w:rsidR="00265452" w:rsidRDefault="00265452">
            <w:pPr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265452" w14:paraId="4833EEA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C8DF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038B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BBBF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Unidade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6A82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UNIÃO GALVANIZADA FG 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DCD91" w14:textId="77777777" w:rsidR="00265452" w:rsidRDefault="00265452">
            <w:pPr>
              <w:rPr>
                <w:b/>
              </w:rPr>
            </w:pPr>
            <w:r>
              <w:rPr>
                <w:b/>
              </w:rPr>
              <w:t>135</w:t>
            </w:r>
          </w:p>
        </w:tc>
      </w:tr>
      <w:tr w:rsidR="00265452" w14:paraId="24153A5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707E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D7329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B8BA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8D77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UNIÃO GALVANIZADA FG 2.1/2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DBAD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233,77</w:t>
            </w:r>
          </w:p>
        </w:tc>
      </w:tr>
      <w:tr w:rsidR="00265452" w14:paraId="5EA9115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D22C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D1FF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F11A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4265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 UNIÃO GALVANIZADA FG 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034D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330</w:t>
            </w:r>
          </w:p>
        </w:tc>
      </w:tr>
      <w:tr w:rsidR="00265452" w14:paraId="5557750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A6D7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6B06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78F83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634C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DEFOFO DN 150MM.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4CE3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385</w:t>
            </w:r>
          </w:p>
        </w:tc>
      </w:tr>
      <w:tr w:rsidR="00265452" w14:paraId="5213E8C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1B37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D890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DE9D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0CE5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GALVANIZADA 1.1/2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80B3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41,50</w:t>
            </w:r>
          </w:p>
        </w:tc>
      </w:tr>
      <w:tr w:rsidR="00265452" w14:paraId="6B00E75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59D9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B836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C95D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DB63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GALVANIZADA 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D45D0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265452" w14:paraId="00FD8C4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72D9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5C32C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3BB2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EB07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GALVANIZADA 2.1/2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57A9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265452" w14:paraId="2AF63CB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BAFA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E590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B6D0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370B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GALVANIZADA 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863B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265452" w14:paraId="4AA5A40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4457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AED2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7FC9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1A1B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PBA 110mm - Luva PBA Sold. 110mm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4DAA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155</w:t>
            </w:r>
          </w:p>
        </w:tc>
      </w:tr>
      <w:tr w:rsidR="00265452" w14:paraId="79EF22E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21BB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F569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A91E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C7F6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PBA 60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11BA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</w:tr>
      <w:tr w:rsidR="00265452" w14:paraId="0120D41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A98C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5338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5FB2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1342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PBA 75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B8BD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107,38</w:t>
            </w:r>
          </w:p>
        </w:tc>
      </w:tr>
      <w:tr w:rsidR="00265452" w14:paraId="24BC494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4F1B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9A2E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BE17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5991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PBA 85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F527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</w:tc>
      </w:tr>
      <w:tr w:rsidR="00265452" w14:paraId="6D2227F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4B1D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6642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D4C7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A52D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LUVA SOLD.20X1/2 LATAO, AZUL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88FD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265452" w14:paraId="629473C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4A6F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6496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A5E3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9E2CF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LUVA SOLD.25 X 1/2 -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0D62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1,7</w:t>
            </w:r>
          </w:p>
        </w:tc>
      </w:tr>
      <w:tr w:rsidR="00265452" w14:paraId="7117CCF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9880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386D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90FA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AEF0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LUVA SOLD.25X3/4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1E76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1,9</w:t>
            </w:r>
          </w:p>
        </w:tc>
      </w:tr>
      <w:tr w:rsidR="00265452" w14:paraId="760F97B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ED22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12BC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A97E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91CAB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SOLDÁVEL  20 X 1/2.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9990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0,99</w:t>
            </w:r>
          </w:p>
        </w:tc>
      </w:tr>
      <w:tr w:rsidR="00265452" w14:paraId="29585F9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D792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E26F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A6C8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F1A4B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SOLDAVEL 110MM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828F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265452" w14:paraId="2E59872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76E0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5FF4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E373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9AB6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SOLDAVEL 20MM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04CA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  <w:tr w:rsidR="00265452" w14:paraId="74C666D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2868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0056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ACB6E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2B93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SOLDÁVEL 25 x 3/4 LATÃO, AZUL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8CE1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65452" w14:paraId="14F192E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56D2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939A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47B7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1D4A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SOLDAVEL 25MM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8FD7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</w:tr>
      <w:tr w:rsidR="00265452" w14:paraId="379B874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E8B3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016F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D2AD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052C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SOLDAVEL 32MM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4F86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2,1</w:t>
            </w:r>
          </w:p>
        </w:tc>
      </w:tr>
      <w:tr w:rsidR="00265452" w14:paraId="424785C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1772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5BEA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00D8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4778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SOLDAVEL 50MM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A03F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65452" w14:paraId="766B15B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41C1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5FD9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F3B6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7210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SOLDAVEL 60MM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A18E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65452" w14:paraId="37AAFFF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CD5B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F84D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881F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E308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SOLDAVEL 75MM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972E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15,30</w:t>
            </w:r>
          </w:p>
        </w:tc>
      </w:tr>
      <w:tr w:rsidR="00265452" w14:paraId="1E45023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B332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51E8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0FAF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861A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LUVA SOLDAVEL 85MM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6CC3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265452" w14:paraId="5720D18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2E69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4732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1E87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02CD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NIPEL DUPLO GALVANIZADO 1.1/2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6225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265452" w14:paraId="2C4AD9BD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2108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14D5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08F7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DB7E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NIPEL DUPLO GALVANIZADO 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4FEA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65452" w14:paraId="637FA89D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FE58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62D6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8F12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8677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NIPEL DUPLO GALVANIZADO 2.1/2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6470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265452" w14:paraId="33A5AE8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47D8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1875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26E9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8BFF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NIPEL DUPLO GALVANIZADO FG 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83F6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74,50</w:t>
            </w:r>
          </w:p>
        </w:tc>
      </w:tr>
      <w:tr w:rsidR="00265452" w14:paraId="1729474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670B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0568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5798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2FD4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NIPEL PVC COM ROSCA DE 1/2.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AE46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65452" w14:paraId="5A5F9A5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0D61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24C5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81FA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2B59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PASTA LUBRIFICANTE 1000 GR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D219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265452" w14:paraId="3F32EFC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0E3A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B6F8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1E49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BFD5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PASTA LUBRIFICANTE 160gr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346E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265452" w14:paraId="0D3FDD1D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51DB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2352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DBEB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9FFA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PLUG PVC ROSCAVEL DE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921BC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  <w:tr w:rsidR="00265452" w14:paraId="02AE2EB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249E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AB8E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44B6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4DDEA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esfera PVC 1/2 rosc. femea união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3688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13,8</w:t>
            </w:r>
          </w:p>
        </w:tc>
      </w:tr>
      <w:tr w:rsidR="00265452" w14:paraId="04BCD0F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28E8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6384E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F506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DB87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ESFERA PVC 75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9CCA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89,9</w:t>
            </w:r>
          </w:p>
        </w:tc>
      </w:tr>
      <w:tr w:rsidR="00265452" w14:paraId="20E3374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9C40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2767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7B45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DF97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ESFERA PVC SOLDÁVEL 20MM - UNIÃO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758B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265452" w14:paraId="0BA246B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C6D9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6238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E102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E18F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GAVETA SANEAMENTO 1 COM 07 FIOS DE ROSCA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04DB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265452" w14:paraId="78BE268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091A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0C16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98C4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7482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GAVETA SANEAMENTO 1.1/2 COM 07 FIOS DE ROSCA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8ABA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265452" w14:paraId="33D2A02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98C8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0A50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8E2A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BEEF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GAVETA SANEAMENTO 1.1/4 COM 07 FIOS DE ROSCA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B89C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265452" w14:paraId="11A8253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66C0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B386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FF54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081A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GAVETA SANEAMENTO 2 COM 07 FIOS DE ROSCA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B932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232</w:t>
            </w:r>
          </w:p>
        </w:tc>
      </w:tr>
      <w:tr w:rsidR="00265452" w14:paraId="693BF30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7983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7B13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6D4E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2DC7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GAVETA SANEAMENTO 2.1/2 COM 07 FIOS DE ROSCA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18C3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</w:tr>
      <w:tr w:rsidR="00265452" w14:paraId="5633266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7AC2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47F7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A67D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DC59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GAVETA SANEAMENTO 3 07 FIOS DE ROSCA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23E0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</w:tr>
      <w:tr w:rsidR="00265452" w14:paraId="3FFCFD5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61C2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30E5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9D0F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321E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DE GAVETA SANEAMENTO 4 COM 07 FIOS DE ROSCA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9346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710</w:t>
            </w:r>
          </w:p>
        </w:tc>
      </w:tr>
      <w:tr w:rsidR="00265452" w14:paraId="5C4DAEA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F95E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6613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D1BF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7363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REGISTRO EM LATAO FORJADO DN 1/2 MACHO FEMEA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7A12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37,50</w:t>
            </w:r>
          </w:p>
        </w:tc>
      </w:tr>
      <w:tr w:rsidR="00265452" w14:paraId="23DD369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22EE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F60B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F0B4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15E3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Esfera PVC 40mm.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93F4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65452" w14:paraId="1EA60FC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4611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149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CF96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8ED0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96AF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Esfera PVC 50mm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48C47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65452" w14:paraId="7FBA001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8B1F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12F8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9D24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474B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Registro Esfera PVC 60mm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D52B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68,50</w:t>
            </w:r>
          </w:p>
        </w:tc>
      </w:tr>
      <w:tr w:rsidR="00265452" w14:paraId="365E754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2E14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A417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EE4D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E388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REGISTRO SOLDAVEL 32 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AF82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41,30</w:t>
            </w:r>
          </w:p>
        </w:tc>
      </w:tr>
      <w:tr w:rsidR="00265452" w14:paraId="459373C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572A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CD01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8684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689F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REPARO PARA VALVULA DE BANHEIRO </w:t>
            </w:r>
            <w:r>
              <w:rPr>
                <w:b/>
              </w:rPr>
              <w:lastRenderedPageBreak/>
              <w:t>PREDIAL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8D9A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26</w:t>
            </w:r>
          </w:p>
        </w:tc>
      </w:tr>
      <w:tr w:rsidR="00265452" w14:paraId="343E940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C658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0425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DC9F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UNID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9D1C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SELIM ESGOTO PVC ABRAÇADEIRA COM TRAVA 150 X 100MM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1E9A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265452" w14:paraId="1025EC3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08B1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5731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DCD0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EF62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SELIM ESGOTO PVC ABRAÇADEIRA COM TRAVA 200 X 100MM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739E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265452" w14:paraId="34B5D1D4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335B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0C1D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9217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562D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SELIM ESGOTO PVC COMPACTO DN 150  X 100 MM PARA TUBO LISO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E9E9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39,9</w:t>
            </w:r>
          </w:p>
        </w:tc>
      </w:tr>
      <w:tr w:rsidR="00265452" w14:paraId="72B42B4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F91D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B17E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0221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81F1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SELIM ESGOTO PVC COMPACTO DN 150x100 PARA TUBO CORRUGADO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DE70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265452" w14:paraId="4974BBA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CACF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5454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030D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EF68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SELIM PVC ESGOTO AJUSTÁVEL 150 x 100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4A96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265452" w14:paraId="626517F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EBAB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E1DA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37BD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28C1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ESGOTO 100MM (BRANCO)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650C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12,5</w:t>
            </w:r>
          </w:p>
        </w:tc>
      </w:tr>
      <w:tr w:rsidR="00265452" w14:paraId="4DF5DF0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5316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4172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80C0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1530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ESGOTO 50 MM - BRANCO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C585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8,45</w:t>
            </w:r>
          </w:p>
        </w:tc>
      </w:tr>
      <w:tr w:rsidR="00265452" w14:paraId="7C8C6DF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A6FE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2DE2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09EA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2965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ESGOTO DN 75 SN - BRANCO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ECAF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16,85</w:t>
            </w:r>
          </w:p>
        </w:tc>
      </w:tr>
      <w:tr w:rsidR="00265452" w14:paraId="3D0844D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49F7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5506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A222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E49B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GALVANIZADO FG 1.1/2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E560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265452" w14:paraId="0C66063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46635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EF6E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1AE2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36ED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GALVANIZADO FG 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FDFB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43,7</w:t>
            </w:r>
          </w:p>
        </w:tc>
      </w:tr>
      <w:tr w:rsidR="00265452" w14:paraId="245C46DD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8145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10A3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2048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45E0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GALVANIZADO FG 2.1/2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7E1C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82,45</w:t>
            </w:r>
          </w:p>
        </w:tc>
      </w:tr>
      <w:tr w:rsidR="00265452" w14:paraId="037512B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7440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9C62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327B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8C4F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GALVANIZADO FG 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93E3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111</w:t>
            </w:r>
          </w:p>
        </w:tc>
      </w:tr>
      <w:tr w:rsidR="00265452" w14:paraId="1EFE02B5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B893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BC63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F1D0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90CC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TÊ OCRE 110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BFE7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</w:tr>
      <w:tr w:rsidR="00265452" w14:paraId="7D4535C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AADC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869F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683B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90DC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PBA 110mm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1772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131,9</w:t>
            </w:r>
          </w:p>
        </w:tc>
      </w:tr>
      <w:tr w:rsidR="00265452" w14:paraId="007F7AC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C59D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EC15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C816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CE88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PBA 60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0EE3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65452" w14:paraId="3BA7894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663D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FE08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588A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8B1A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PBA 75mm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35F9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53,05</w:t>
            </w:r>
          </w:p>
        </w:tc>
      </w:tr>
      <w:tr w:rsidR="00265452" w14:paraId="06BECE7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A966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169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8C1F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4E9D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B5B7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PBA 85mm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0717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265452" w14:paraId="2D57BBA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3369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33C9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93E7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EE0A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TE Sold. 85MM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D5D0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</w:tr>
      <w:tr w:rsidR="00265452" w14:paraId="3C4934A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5C55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14B4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1385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A08E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SOLDAVEL 110 MM 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4C72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108,9</w:t>
            </w:r>
          </w:p>
        </w:tc>
      </w:tr>
      <w:tr w:rsidR="00265452" w14:paraId="0E0F7A1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6C74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9023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66834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7BE9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SOLDAVEL 20MM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6B73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0,9</w:t>
            </w:r>
          </w:p>
        </w:tc>
      </w:tr>
      <w:tr w:rsidR="00265452" w14:paraId="676E483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BBEA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D5DD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5C6C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8216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SOLDAVEL 25MM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5529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65452" w14:paraId="6CF80EC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54C4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B577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85C9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58C7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SOLDAVEL 32MM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96E4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3,5</w:t>
            </w:r>
          </w:p>
        </w:tc>
      </w:tr>
      <w:tr w:rsidR="00265452" w14:paraId="12A676F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BCD9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B303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A65CD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4857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TE SOLDAVEL 40MM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FF1A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65452" w14:paraId="47CDED6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E159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FA02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068B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D045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SOLDAVEL 50MM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BBC9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5,25</w:t>
            </w:r>
          </w:p>
        </w:tc>
      </w:tr>
      <w:tr w:rsidR="00265452" w14:paraId="4444929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9637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94D9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20AF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ABA2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SOLDAVEL 60MM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38A7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265452" w14:paraId="33504BD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9432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2699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99CB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D469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TE SOLDAVEL 75MM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9ADE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265452" w14:paraId="34EDF15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AF67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DE7E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67D5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3F03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TORNEIRA DE METAL COM BICO 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4286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15,50</w:t>
            </w:r>
          </w:p>
        </w:tc>
      </w:tr>
      <w:tr w:rsidR="00265452" w14:paraId="661DE53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1A52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9824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72DE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9413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Torneira PVC 1/2 -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8291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3,4</w:t>
            </w:r>
          </w:p>
        </w:tc>
      </w:tr>
      <w:tr w:rsidR="00265452" w14:paraId="176CE90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0861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40E6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918D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A323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ESGOTO PVC 100MM (BRANCO)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540A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265452" w14:paraId="4B9392F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4A68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4917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D133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7EDE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ESGOTO PVC 50MM BRANCO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F134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</w:tr>
      <w:tr w:rsidR="00265452" w14:paraId="40D2F57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8DC9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3CA7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C602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PC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16EF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ESGOTO PVC 75MM BRANCO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9E4F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265452" w14:paraId="68D6DB3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070A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DE7D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4200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CE51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GALVANIZADO FG DN 1.1/2 - 6,00 METROS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C65B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520</w:t>
            </w:r>
          </w:p>
        </w:tc>
      </w:tr>
      <w:tr w:rsidR="00265452" w14:paraId="6E9D717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4FDF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FA18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5A09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EE98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GALVANIZADO FG DN 2 - 6,00 METROS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1685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642,50</w:t>
            </w:r>
          </w:p>
        </w:tc>
      </w:tr>
      <w:tr w:rsidR="00265452" w14:paraId="6C8315FA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7504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F907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68C9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D12E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GALVANIZADO FG DN 2.1/2 6,00 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B777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860</w:t>
            </w:r>
          </w:p>
        </w:tc>
      </w:tr>
      <w:tr w:rsidR="00265452" w14:paraId="56F0AEB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EFA6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A02F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F74D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2838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GALVANIZADO FG DN 3 6,00 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B70B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1100</w:t>
            </w:r>
          </w:p>
        </w:tc>
      </w:tr>
      <w:tr w:rsidR="00265452" w14:paraId="2879F26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B9B30" w14:textId="77777777" w:rsidR="00265452" w:rsidRDefault="00265452">
            <w:pPr>
              <w:jc w:val="center"/>
              <w:rPr>
                <w:b/>
              </w:rPr>
            </w:pPr>
            <w:bookmarkStart w:id="2" w:name="_Hlk167797452"/>
            <w:r>
              <w:rPr>
                <w:b/>
              </w:rPr>
              <w:t>188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D722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21E3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DCCB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PBA DN 60/DE 75, CLASSE 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467A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265452" w14:paraId="07B4DC3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422E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B72B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DF52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1FAD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PBA DN 75/DE 85, CLASSE 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0A3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265452" w14:paraId="2B09EAA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0383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A775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0DA1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C430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PBA DN 85/ DE 110, CLASSE 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4623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230</w:t>
            </w:r>
          </w:p>
        </w:tc>
        <w:bookmarkEnd w:id="2"/>
      </w:tr>
      <w:tr w:rsidR="00265452" w14:paraId="71AACA9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B9B0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191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7224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AC34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156B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PVC DEFOFO DN 150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7F2D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</w:tr>
      <w:tr w:rsidR="00265452" w14:paraId="0F23D38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BB39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5830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1190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93DA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TUBO PVC DN 100MM PARA ESGOTO JEI NBR 7362 -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F77C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265452" w14:paraId="0F6D61E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6DCF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9259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4BEF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FF0A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TUBO PVC DN 150MM PARA ESGOTO JEI NBR 7362 -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F794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265452" w14:paraId="0CB71DB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0C59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8FBF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6D89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F287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TUBO PVC DN 200MM PARA ESGOTO JEI NBR 7362 -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0256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</w:tr>
      <w:tr w:rsidR="00265452" w14:paraId="310FD61B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C75C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406F1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2F74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67AB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 xml:space="preserve">TUBO PVC DN 250MM PARA ESGOTO JEI NBR 7362 -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FE48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</w:tr>
      <w:tr w:rsidR="00265452" w14:paraId="5389CF5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59E5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7D22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639F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ADF7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PVC SOLDÁVEL 20MM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AF80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65452" w14:paraId="4501FEB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3987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DDE7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D042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PEÇA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616F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PVC SOLDAVEL 25MM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C4C9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65452" w14:paraId="4A6853C7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47FA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1073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EF75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3922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PVC SOLDÁVEL 32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AE24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265452" w14:paraId="3AD73AE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2CEC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199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3D88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66EE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9BF8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PVC SOLDÁVEL 40 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4900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65452" w14:paraId="758CDB28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BBD9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5CFA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C2CB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EB088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TUBO PVC SOLDAVEL 50MM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2B31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83,00</w:t>
            </w:r>
          </w:p>
        </w:tc>
      </w:tr>
      <w:tr w:rsidR="00265452" w14:paraId="2FE52479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0860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224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706B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A9B8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VÁLVULA DE RETENÇÃO HORIZONTAL 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DC1E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28,90</w:t>
            </w:r>
          </w:p>
        </w:tc>
      </w:tr>
      <w:tr w:rsidR="00265452" w14:paraId="1844D771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4F01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BED7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2984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964D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VÁLVULA DE RETENÇÃO HORIZONTAL 1.1/2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D6B2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85,</w:t>
            </w:r>
          </w:p>
        </w:tc>
      </w:tr>
      <w:tr w:rsidR="00265452" w14:paraId="1E9262A2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9D1D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3B2AB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A1F3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D4E3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VALVULA DE RETENÇÃO HORIZONTAL 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2D57E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</w:tr>
      <w:tr w:rsidR="00265452" w14:paraId="35D2F20C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EA4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170A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B219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55C4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VÁLVULA DE RETENÇÃO HORIZONTAL 2.1/2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2CEC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278</w:t>
            </w:r>
          </w:p>
        </w:tc>
      </w:tr>
      <w:tr w:rsidR="00265452" w14:paraId="749994F3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C7CB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967D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0E07F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712F9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VÁLVULA DE RETENÇÃO HORIZONTAL 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CA52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510</w:t>
            </w:r>
          </w:p>
        </w:tc>
      </w:tr>
      <w:tr w:rsidR="00265452" w14:paraId="56931D8D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413C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8A47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A793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CA1DB5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VÁLVULA DE RETENÇÃO PORTINHOLA ÚNICA  DN 100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28EF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750</w:t>
            </w:r>
          </w:p>
        </w:tc>
      </w:tr>
      <w:tr w:rsidR="00265452" w14:paraId="5FEC402F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18E2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83A07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6E4AE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PÇ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F9B4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VÁLVULA DE RETENÇÃO PORTINHOLA ÚNICA DN 150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5229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7200</w:t>
            </w:r>
          </w:p>
        </w:tc>
      </w:tr>
      <w:tr w:rsidR="00265452" w14:paraId="6496BB7E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742A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52356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98131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UND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E24A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VÁLVULA DE RETENÇÃO PORTINHOLA ÚNICA DN 80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1953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750</w:t>
            </w:r>
          </w:p>
        </w:tc>
      </w:tr>
      <w:tr w:rsidR="00265452" w14:paraId="67204220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3C06C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99512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8C95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063AD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VÁLVULA ELIMINADORA DE AR EM LATÃO 1/2 (VENTOSA)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C9440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265452" w14:paraId="428EC546" w14:textId="77777777" w:rsidTr="009E31C5">
        <w:trPr>
          <w:trHeight w:val="300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5AE99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80FC8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22A3A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UN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A99E3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VÁLVULA REDUTORA DE PRESSÃO AÇÃO DIRETA 1 EM LATÃO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E5064" w14:textId="77777777" w:rsidR="00265452" w:rsidRDefault="00265452">
            <w:pPr>
              <w:jc w:val="center"/>
              <w:rPr>
                <w:b/>
              </w:rPr>
            </w:pPr>
            <w:r>
              <w:rPr>
                <w:b/>
              </w:rPr>
              <w:t>550</w:t>
            </w:r>
          </w:p>
        </w:tc>
      </w:tr>
      <w:bookmarkEnd w:id="1"/>
    </w:tbl>
    <w:p w14:paraId="305A58C3" w14:textId="00DA7701" w:rsidR="00265452" w:rsidRDefault="00265452" w:rsidP="003361A5">
      <w:pPr>
        <w:pStyle w:val="Corpodetexto"/>
        <w:ind w:left="0"/>
        <w:rPr>
          <w:i/>
          <w:iCs/>
        </w:rPr>
      </w:pPr>
    </w:p>
    <w:p w14:paraId="109429D5" w14:textId="19B15789" w:rsidR="003361A5" w:rsidRPr="000E3904" w:rsidRDefault="003361A5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i/>
          <w:iCs/>
          <w:sz w:val="22"/>
          <w:szCs w:val="22"/>
        </w:rPr>
        <w:t xml:space="preserve"> </w:t>
      </w:r>
      <w:r w:rsidRPr="000E3904">
        <w:rPr>
          <w:rFonts w:ascii="Arial" w:hAnsi="Arial" w:cs="Arial"/>
          <w:b/>
          <w:bCs/>
          <w:sz w:val="22"/>
          <w:szCs w:val="22"/>
        </w:rPr>
        <w:t xml:space="preserve">JUSTIFICATIVA </w:t>
      </w:r>
      <w:r w:rsidR="00AA3579" w:rsidRPr="000E3904">
        <w:rPr>
          <w:rFonts w:ascii="Arial" w:hAnsi="Arial" w:cs="Arial"/>
          <w:b/>
          <w:bCs/>
          <w:sz w:val="22"/>
          <w:szCs w:val="22"/>
        </w:rPr>
        <w:t>PARA O PARCELAMENTO OU NÃO DA SOLUÇÃO</w:t>
      </w:r>
    </w:p>
    <w:p w14:paraId="596DB7BB" w14:textId="77777777" w:rsidR="003361A5" w:rsidRPr="000E3904" w:rsidRDefault="003361A5" w:rsidP="003361A5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</w:p>
    <w:p w14:paraId="697CA328" w14:textId="512F5A56" w:rsidR="003361A5" w:rsidRPr="000E3904" w:rsidRDefault="003361A5" w:rsidP="003361A5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 xml:space="preserve">Fundamentação: </w:t>
      </w:r>
      <w:r w:rsidRPr="000E3904">
        <w:rPr>
          <w:rFonts w:ascii="Arial" w:hAnsi="Arial" w:cs="Arial"/>
          <w:i/>
          <w:iCs/>
          <w:sz w:val="22"/>
          <w:szCs w:val="22"/>
        </w:rPr>
        <w:t>Justificativas para o parcelamento ou não da solução, se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aplicável. (Art. 7°, inciso VII da IN 40/2020 e inciso VIII do § 1° do art. 18 da Lei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14.133/2021).</w:t>
      </w:r>
    </w:p>
    <w:p w14:paraId="1E1495F1" w14:textId="77777777" w:rsidR="003361A5" w:rsidRPr="000E3904" w:rsidRDefault="003361A5" w:rsidP="003361A5">
      <w:pPr>
        <w:pStyle w:val="Corpodetexto"/>
        <w:ind w:left="0"/>
        <w:rPr>
          <w:i/>
          <w:iCs/>
          <w:sz w:val="22"/>
          <w:szCs w:val="22"/>
        </w:rPr>
      </w:pPr>
    </w:p>
    <w:p w14:paraId="5E36C581" w14:textId="0B761922" w:rsidR="00AA3579" w:rsidRPr="000E3904" w:rsidRDefault="00AA3579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 w:rsidRPr="000E3904">
        <w:rPr>
          <w:rFonts w:ascii="Arial" w:hAnsi="Arial" w:cs="Arial"/>
          <w:sz w:val="22"/>
          <w:szCs w:val="22"/>
        </w:rPr>
        <w:t>O parcelamento da solução é técnica e economicamente viável e não representa perda de economia de escala, devendo ser licitado por itens, que serão adquiridos a medida da necessidade.</w:t>
      </w:r>
    </w:p>
    <w:p w14:paraId="3885DD84" w14:textId="77777777" w:rsidR="003361A5" w:rsidRPr="000E3904" w:rsidRDefault="003361A5" w:rsidP="003361A5">
      <w:pPr>
        <w:pStyle w:val="Corpodetexto"/>
        <w:ind w:left="0"/>
        <w:rPr>
          <w:rFonts w:ascii="Arial MT" w:hAnsi="Arial MT"/>
          <w:sz w:val="22"/>
          <w:szCs w:val="22"/>
        </w:rPr>
      </w:pPr>
    </w:p>
    <w:p w14:paraId="6790CF82" w14:textId="238EF3DA" w:rsidR="003361A5" w:rsidRPr="000E3904" w:rsidRDefault="003361A5" w:rsidP="009B300A">
      <w:pPr>
        <w:pStyle w:val="Corpodetexto"/>
        <w:numPr>
          <w:ilvl w:val="1"/>
          <w:numId w:val="1"/>
        </w:numPr>
        <w:ind w:left="0" w:firstLine="0"/>
        <w:rPr>
          <w:rFonts w:ascii="Arial MT" w:hAnsi="Arial MT"/>
          <w:sz w:val="22"/>
          <w:szCs w:val="22"/>
        </w:rPr>
      </w:pPr>
      <w:r w:rsidRPr="000E3904">
        <w:rPr>
          <w:rFonts w:ascii="Arial" w:hAnsi="Arial"/>
          <w:b/>
          <w:sz w:val="22"/>
          <w:szCs w:val="22"/>
        </w:rPr>
        <w:t>CONTRATAÇÕES</w:t>
      </w:r>
      <w:r w:rsidRPr="000E3904">
        <w:rPr>
          <w:rFonts w:ascii="Arial" w:hAnsi="Arial"/>
          <w:b/>
          <w:spacing w:val="1"/>
          <w:sz w:val="22"/>
          <w:szCs w:val="22"/>
        </w:rPr>
        <w:t xml:space="preserve"> </w:t>
      </w:r>
      <w:r w:rsidRPr="000E3904">
        <w:rPr>
          <w:rFonts w:ascii="Arial" w:hAnsi="Arial"/>
          <w:b/>
          <w:sz w:val="22"/>
          <w:szCs w:val="22"/>
        </w:rPr>
        <w:t>CORRELATAS/INTERDEPENDENTES</w:t>
      </w:r>
    </w:p>
    <w:p w14:paraId="588AAE79" w14:textId="77777777" w:rsidR="003361A5" w:rsidRPr="000E3904" w:rsidRDefault="003361A5" w:rsidP="003361A5">
      <w:pPr>
        <w:pStyle w:val="Corpodetexto"/>
        <w:ind w:left="0"/>
        <w:rPr>
          <w:rFonts w:ascii="Arial MT" w:hAnsi="Arial MT"/>
          <w:sz w:val="22"/>
          <w:szCs w:val="22"/>
        </w:rPr>
      </w:pPr>
    </w:p>
    <w:p w14:paraId="42E2F85B" w14:textId="536D40E3" w:rsidR="003361A5" w:rsidRPr="000E3904" w:rsidRDefault="003361A5" w:rsidP="003361A5">
      <w:pPr>
        <w:tabs>
          <w:tab w:val="left" w:pos="1802"/>
        </w:tabs>
        <w:jc w:val="both"/>
        <w:rPr>
          <w:rFonts w:ascii="Arial" w:hAnsi="Arial" w:cs="Arial"/>
          <w:i/>
          <w:iCs/>
        </w:rPr>
      </w:pPr>
      <w:r w:rsidRPr="000E3904">
        <w:rPr>
          <w:rFonts w:ascii="Arial" w:hAnsi="Arial" w:cs="Arial"/>
          <w:b/>
          <w:i/>
          <w:iCs/>
        </w:rPr>
        <w:t>Fundamentação:</w:t>
      </w:r>
      <w:r w:rsidRPr="000E3904">
        <w:rPr>
          <w:rFonts w:ascii="Arial" w:hAnsi="Arial" w:cs="Arial"/>
          <w:b/>
          <w:i/>
          <w:iCs/>
          <w:spacing w:val="10"/>
        </w:rPr>
        <w:t xml:space="preserve"> </w:t>
      </w:r>
      <w:r w:rsidRPr="000E3904">
        <w:rPr>
          <w:rFonts w:ascii="Arial" w:hAnsi="Arial" w:cs="Arial"/>
          <w:i/>
          <w:iCs/>
        </w:rPr>
        <w:t>Contratações</w:t>
      </w:r>
      <w:r w:rsidRPr="000E3904">
        <w:rPr>
          <w:rFonts w:ascii="Arial" w:hAnsi="Arial" w:cs="Arial"/>
          <w:i/>
          <w:iCs/>
          <w:spacing w:val="65"/>
        </w:rPr>
        <w:t xml:space="preserve"> </w:t>
      </w:r>
      <w:r w:rsidRPr="000E3904">
        <w:rPr>
          <w:rFonts w:ascii="Arial" w:hAnsi="Arial" w:cs="Arial"/>
          <w:i/>
          <w:iCs/>
        </w:rPr>
        <w:t>correlatas</w:t>
      </w:r>
      <w:r w:rsidRPr="000E3904">
        <w:rPr>
          <w:rFonts w:ascii="Arial" w:hAnsi="Arial" w:cs="Arial"/>
          <w:i/>
          <w:iCs/>
          <w:spacing w:val="60"/>
        </w:rPr>
        <w:t xml:space="preserve"> </w:t>
      </w:r>
      <w:r w:rsidRPr="000E3904">
        <w:rPr>
          <w:rFonts w:ascii="Arial" w:hAnsi="Arial" w:cs="Arial"/>
          <w:i/>
          <w:iCs/>
        </w:rPr>
        <w:t>e/ou</w:t>
      </w:r>
      <w:r w:rsidRPr="000E3904">
        <w:rPr>
          <w:rFonts w:ascii="Arial" w:hAnsi="Arial" w:cs="Arial"/>
          <w:i/>
          <w:iCs/>
          <w:spacing w:val="63"/>
        </w:rPr>
        <w:t xml:space="preserve"> </w:t>
      </w:r>
      <w:r w:rsidRPr="000E3904">
        <w:rPr>
          <w:rFonts w:ascii="Arial" w:hAnsi="Arial" w:cs="Arial"/>
          <w:i/>
          <w:iCs/>
        </w:rPr>
        <w:t>interdependentes.</w:t>
      </w:r>
      <w:r w:rsidRPr="000E3904">
        <w:rPr>
          <w:rFonts w:ascii="Arial" w:hAnsi="Arial" w:cs="Arial"/>
          <w:i/>
          <w:iCs/>
          <w:spacing w:val="65"/>
        </w:rPr>
        <w:t xml:space="preserve"> </w:t>
      </w:r>
      <w:r w:rsidRPr="000E3904">
        <w:rPr>
          <w:rFonts w:ascii="Arial" w:hAnsi="Arial" w:cs="Arial"/>
          <w:i/>
          <w:iCs/>
        </w:rPr>
        <w:t>(Art.</w:t>
      </w:r>
      <w:r w:rsidRPr="000E3904">
        <w:rPr>
          <w:rFonts w:ascii="Arial" w:hAnsi="Arial" w:cs="Arial"/>
          <w:i/>
          <w:iCs/>
          <w:spacing w:val="63"/>
        </w:rPr>
        <w:t xml:space="preserve"> </w:t>
      </w:r>
      <w:r w:rsidRPr="000E3904">
        <w:rPr>
          <w:rFonts w:ascii="Arial" w:hAnsi="Arial" w:cs="Arial"/>
          <w:i/>
          <w:iCs/>
        </w:rPr>
        <w:t>7°, inciso</w:t>
      </w:r>
      <w:r w:rsidRPr="000E3904">
        <w:rPr>
          <w:rFonts w:ascii="Arial" w:hAnsi="Arial" w:cs="Arial"/>
          <w:i/>
          <w:iCs/>
          <w:spacing w:val="-1"/>
        </w:rPr>
        <w:t xml:space="preserve"> </w:t>
      </w:r>
      <w:r w:rsidRPr="000E3904">
        <w:rPr>
          <w:rFonts w:ascii="Arial" w:hAnsi="Arial" w:cs="Arial"/>
          <w:i/>
          <w:iCs/>
        </w:rPr>
        <w:t>VIII</w:t>
      </w:r>
      <w:r w:rsidRPr="000E3904">
        <w:rPr>
          <w:rFonts w:ascii="Arial" w:hAnsi="Arial" w:cs="Arial"/>
          <w:i/>
          <w:iCs/>
          <w:spacing w:val="-2"/>
        </w:rPr>
        <w:t xml:space="preserve"> </w:t>
      </w:r>
      <w:r w:rsidRPr="000E3904">
        <w:rPr>
          <w:rFonts w:ascii="Arial" w:hAnsi="Arial" w:cs="Arial"/>
          <w:i/>
          <w:iCs/>
        </w:rPr>
        <w:t>da</w:t>
      </w:r>
      <w:r w:rsidRPr="000E3904">
        <w:rPr>
          <w:rFonts w:ascii="Arial" w:hAnsi="Arial" w:cs="Arial"/>
          <w:i/>
          <w:iCs/>
          <w:spacing w:val="-3"/>
        </w:rPr>
        <w:t xml:space="preserve"> </w:t>
      </w:r>
      <w:r w:rsidRPr="000E3904">
        <w:rPr>
          <w:rFonts w:ascii="Arial" w:hAnsi="Arial" w:cs="Arial"/>
          <w:i/>
          <w:iCs/>
        </w:rPr>
        <w:t>IN</w:t>
      </w:r>
      <w:r w:rsidRPr="000E3904">
        <w:rPr>
          <w:rFonts w:ascii="Arial" w:hAnsi="Arial" w:cs="Arial"/>
          <w:i/>
          <w:iCs/>
          <w:spacing w:val="-1"/>
        </w:rPr>
        <w:t xml:space="preserve"> </w:t>
      </w:r>
      <w:r w:rsidRPr="000E3904">
        <w:rPr>
          <w:rFonts w:ascii="Arial" w:hAnsi="Arial" w:cs="Arial"/>
          <w:i/>
          <w:iCs/>
        </w:rPr>
        <w:t>40/2020</w:t>
      </w:r>
      <w:r w:rsidRPr="000E3904">
        <w:rPr>
          <w:rFonts w:ascii="Arial" w:hAnsi="Arial" w:cs="Arial"/>
          <w:i/>
          <w:iCs/>
          <w:spacing w:val="-1"/>
        </w:rPr>
        <w:t xml:space="preserve"> </w:t>
      </w:r>
      <w:r w:rsidRPr="000E3904">
        <w:rPr>
          <w:rFonts w:ascii="Arial" w:hAnsi="Arial" w:cs="Arial"/>
          <w:i/>
          <w:iCs/>
        </w:rPr>
        <w:t>e</w:t>
      </w:r>
      <w:r w:rsidRPr="000E3904">
        <w:rPr>
          <w:rFonts w:ascii="Arial" w:hAnsi="Arial" w:cs="Arial"/>
          <w:i/>
          <w:iCs/>
          <w:spacing w:val="-1"/>
        </w:rPr>
        <w:t xml:space="preserve"> </w:t>
      </w:r>
      <w:r w:rsidRPr="000E3904">
        <w:rPr>
          <w:rFonts w:ascii="Arial" w:hAnsi="Arial" w:cs="Arial"/>
          <w:i/>
          <w:iCs/>
        </w:rPr>
        <w:t>inciso XI</w:t>
      </w:r>
      <w:r w:rsidRPr="000E3904">
        <w:rPr>
          <w:rFonts w:ascii="Arial" w:hAnsi="Arial" w:cs="Arial"/>
          <w:i/>
          <w:iCs/>
          <w:spacing w:val="-1"/>
        </w:rPr>
        <w:t xml:space="preserve"> </w:t>
      </w:r>
      <w:r w:rsidRPr="000E3904">
        <w:rPr>
          <w:rFonts w:ascii="Arial" w:hAnsi="Arial" w:cs="Arial"/>
          <w:i/>
          <w:iCs/>
        </w:rPr>
        <w:t>do §</w:t>
      </w:r>
      <w:r w:rsidRPr="000E3904">
        <w:rPr>
          <w:rFonts w:ascii="Arial" w:hAnsi="Arial" w:cs="Arial"/>
          <w:i/>
          <w:iCs/>
          <w:spacing w:val="-2"/>
        </w:rPr>
        <w:t xml:space="preserve"> </w:t>
      </w:r>
      <w:r w:rsidRPr="000E3904">
        <w:rPr>
          <w:rFonts w:ascii="Arial" w:hAnsi="Arial" w:cs="Arial"/>
          <w:i/>
          <w:iCs/>
        </w:rPr>
        <w:t>1°</w:t>
      </w:r>
      <w:r w:rsidRPr="000E3904">
        <w:rPr>
          <w:rFonts w:ascii="Arial" w:hAnsi="Arial" w:cs="Arial"/>
          <w:i/>
          <w:iCs/>
          <w:spacing w:val="-2"/>
        </w:rPr>
        <w:t xml:space="preserve"> </w:t>
      </w:r>
      <w:r w:rsidRPr="000E3904">
        <w:rPr>
          <w:rFonts w:ascii="Arial" w:hAnsi="Arial" w:cs="Arial"/>
          <w:i/>
          <w:iCs/>
        </w:rPr>
        <w:t>do art.</w:t>
      </w:r>
      <w:r w:rsidRPr="000E3904">
        <w:rPr>
          <w:rFonts w:ascii="Arial" w:hAnsi="Arial" w:cs="Arial"/>
          <w:i/>
          <w:iCs/>
          <w:spacing w:val="-4"/>
        </w:rPr>
        <w:t xml:space="preserve"> </w:t>
      </w:r>
      <w:r w:rsidRPr="000E3904">
        <w:rPr>
          <w:rFonts w:ascii="Arial" w:hAnsi="Arial" w:cs="Arial"/>
          <w:i/>
          <w:iCs/>
        </w:rPr>
        <w:t>18</w:t>
      </w:r>
      <w:r w:rsidRPr="000E3904">
        <w:rPr>
          <w:rFonts w:ascii="Arial" w:hAnsi="Arial" w:cs="Arial"/>
          <w:i/>
          <w:iCs/>
          <w:spacing w:val="-2"/>
        </w:rPr>
        <w:t xml:space="preserve"> </w:t>
      </w:r>
      <w:r w:rsidRPr="000E3904">
        <w:rPr>
          <w:rFonts w:ascii="Arial" w:hAnsi="Arial" w:cs="Arial"/>
          <w:i/>
          <w:iCs/>
        </w:rPr>
        <w:t>da</w:t>
      </w:r>
      <w:r w:rsidRPr="000E3904">
        <w:rPr>
          <w:rFonts w:ascii="Arial" w:hAnsi="Arial" w:cs="Arial"/>
          <w:i/>
          <w:iCs/>
          <w:spacing w:val="-3"/>
        </w:rPr>
        <w:t xml:space="preserve"> </w:t>
      </w:r>
      <w:r w:rsidRPr="000E3904">
        <w:rPr>
          <w:rFonts w:ascii="Arial" w:hAnsi="Arial" w:cs="Arial"/>
          <w:i/>
          <w:iCs/>
        </w:rPr>
        <w:t>Lei</w:t>
      </w:r>
      <w:r w:rsidRPr="000E3904">
        <w:rPr>
          <w:rFonts w:ascii="Arial" w:hAnsi="Arial" w:cs="Arial"/>
          <w:i/>
          <w:iCs/>
          <w:spacing w:val="-3"/>
        </w:rPr>
        <w:t xml:space="preserve"> </w:t>
      </w:r>
      <w:r w:rsidRPr="000E3904">
        <w:rPr>
          <w:rFonts w:ascii="Arial" w:hAnsi="Arial" w:cs="Arial"/>
          <w:i/>
          <w:iCs/>
        </w:rPr>
        <w:t>14.133/2021).</w:t>
      </w:r>
    </w:p>
    <w:p w14:paraId="6340F5A8" w14:textId="77777777" w:rsidR="003361A5" w:rsidRPr="000E3904" w:rsidRDefault="003361A5" w:rsidP="003361A5">
      <w:pPr>
        <w:pStyle w:val="Corpodetexto"/>
        <w:ind w:left="0"/>
        <w:rPr>
          <w:rFonts w:ascii="Arial MT" w:hAnsi="Arial MT"/>
          <w:sz w:val="22"/>
          <w:szCs w:val="22"/>
        </w:rPr>
      </w:pPr>
    </w:p>
    <w:p w14:paraId="39BF9CC3" w14:textId="2D7B5549" w:rsidR="003361A5" w:rsidRPr="000E3904" w:rsidRDefault="00FB585C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processo </w:t>
      </w:r>
      <w:r w:rsidR="00BD03D1">
        <w:rPr>
          <w:rFonts w:ascii="Arial" w:hAnsi="Arial" w:cs="Arial"/>
          <w:sz w:val="22"/>
          <w:szCs w:val="22"/>
        </w:rPr>
        <w:t>0</w:t>
      </w:r>
      <w:r w:rsidR="00B5085B">
        <w:rPr>
          <w:rFonts w:ascii="Arial" w:hAnsi="Arial" w:cs="Arial"/>
          <w:sz w:val="22"/>
          <w:szCs w:val="22"/>
        </w:rPr>
        <w:t>159/2022</w:t>
      </w:r>
      <w:r w:rsidR="00BD03D1">
        <w:rPr>
          <w:rFonts w:ascii="Arial" w:hAnsi="Arial" w:cs="Arial"/>
          <w:sz w:val="22"/>
          <w:szCs w:val="22"/>
        </w:rPr>
        <w:t xml:space="preserve"> se refere  à contratação anterior, em que o</w:t>
      </w:r>
      <w:r w:rsidR="00B05AC3">
        <w:rPr>
          <w:rFonts w:ascii="Arial" w:hAnsi="Arial" w:cs="Arial"/>
          <w:sz w:val="22"/>
          <w:szCs w:val="22"/>
        </w:rPr>
        <w:t>bjetos são similares ou iguais às necessidades descritas neste Estudo Técnico Prelimar.</w:t>
      </w:r>
    </w:p>
    <w:p w14:paraId="3AE1BAB9" w14:textId="77777777" w:rsidR="003361A5" w:rsidRPr="000E3904" w:rsidRDefault="003361A5" w:rsidP="003361A5">
      <w:pPr>
        <w:pStyle w:val="Corpodetexto"/>
        <w:ind w:left="0"/>
        <w:rPr>
          <w:sz w:val="22"/>
          <w:szCs w:val="22"/>
        </w:rPr>
      </w:pPr>
    </w:p>
    <w:p w14:paraId="26F725DA" w14:textId="48163E77" w:rsidR="003361A5" w:rsidRPr="000E3904" w:rsidRDefault="003361A5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 xml:space="preserve"> ALINHAMENTO ENTRE A CONTRATAÇÃO E O PLANEJAMENTO</w:t>
      </w:r>
    </w:p>
    <w:p w14:paraId="4BC59291" w14:textId="77777777" w:rsidR="003361A5" w:rsidRPr="000E3904" w:rsidRDefault="003361A5" w:rsidP="003361A5">
      <w:pPr>
        <w:pStyle w:val="Corpodetexto"/>
        <w:ind w:left="0"/>
        <w:rPr>
          <w:rFonts w:ascii="Arial" w:hAnsi="Arial" w:cs="Arial"/>
          <w:b/>
          <w:bCs/>
          <w:sz w:val="22"/>
          <w:szCs w:val="22"/>
        </w:rPr>
      </w:pPr>
    </w:p>
    <w:p w14:paraId="204AB77C" w14:textId="076BCFD8" w:rsidR="003361A5" w:rsidRPr="000E3904" w:rsidRDefault="003361A5" w:rsidP="00D47230">
      <w:pPr>
        <w:tabs>
          <w:tab w:val="left" w:pos="1805"/>
        </w:tabs>
        <w:jc w:val="both"/>
        <w:rPr>
          <w:rFonts w:ascii="Arial" w:hAnsi="Arial" w:cs="Arial"/>
          <w:i/>
          <w:iCs/>
        </w:rPr>
      </w:pPr>
      <w:r w:rsidRPr="000E3904">
        <w:rPr>
          <w:rFonts w:ascii="Arial" w:hAnsi="Arial" w:cs="Arial"/>
          <w:b/>
          <w:i/>
          <w:iCs/>
        </w:rPr>
        <w:t>Fundamentação:</w:t>
      </w:r>
      <w:r w:rsidRPr="000E3904">
        <w:rPr>
          <w:rFonts w:ascii="Arial" w:hAnsi="Arial" w:cs="Arial"/>
          <w:b/>
          <w:i/>
          <w:iCs/>
          <w:spacing w:val="14"/>
        </w:rPr>
        <w:t xml:space="preserve"> </w:t>
      </w:r>
      <w:r w:rsidRPr="000E3904">
        <w:rPr>
          <w:rFonts w:ascii="Arial" w:hAnsi="Arial" w:cs="Arial"/>
          <w:i/>
          <w:iCs/>
        </w:rPr>
        <w:t>Demonstração</w:t>
      </w:r>
      <w:r w:rsidRPr="000E3904">
        <w:rPr>
          <w:rFonts w:ascii="Arial" w:hAnsi="Arial" w:cs="Arial"/>
          <w:i/>
          <w:iCs/>
          <w:spacing w:val="65"/>
        </w:rPr>
        <w:t xml:space="preserve"> </w:t>
      </w:r>
      <w:r w:rsidRPr="000E3904">
        <w:rPr>
          <w:rFonts w:ascii="Arial" w:hAnsi="Arial" w:cs="Arial"/>
          <w:i/>
          <w:iCs/>
        </w:rPr>
        <w:t>do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alinhamento</w:t>
      </w:r>
      <w:r w:rsidRPr="000E3904">
        <w:rPr>
          <w:rFonts w:ascii="Arial" w:hAnsi="Arial" w:cs="Arial"/>
          <w:i/>
          <w:iCs/>
          <w:spacing w:val="2"/>
        </w:rPr>
        <w:t xml:space="preserve"> </w:t>
      </w:r>
      <w:r w:rsidRPr="000E3904">
        <w:rPr>
          <w:rFonts w:ascii="Arial" w:hAnsi="Arial" w:cs="Arial"/>
          <w:i/>
          <w:iCs/>
        </w:rPr>
        <w:t>entre</w:t>
      </w:r>
      <w:r w:rsidRPr="000E3904">
        <w:rPr>
          <w:rFonts w:ascii="Arial" w:hAnsi="Arial" w:cs="Arial"/>
          <w:i/>
          <w:iCs/>
          <w:spacing w:val="2"/>
        </w:rPr>
        <w:t xml:space="preserve"> </w:t>
      </w:r>
      <w:r w:rsidRPr="000E3904">
        <w:rPr>
          <w:rFonts w:ascii="Arial" w:hAnsi="Arial" w:cs="Arial"/>
          <w:i/>
          <w:iCs/>
        </w:rPr>
        <w:t>a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contratação</w:t>
      </w:r>
      <w:r w:rsidRPr="000E3904">
        <w:rPr>
          <w:rFonts w:ascii="Arial" w:hAnsi="Arial" w:cs="Arial"/>
          <w:i/>
          <w:iCs/>
          <w:spacing w:val="65"/>
        </w:rPr>
        <w:t xml:space="preserve"> </w:t>
      </w:r>
      <w:r w:rsidRPr="000E3904">
        <w:rPr>
          <w:rFonts w:ascii="Arial" w:hAnsi="Arial" w:cs="Arial"/>
          <w:i/>
          <w:iCs/>
        </w:rPr>
        <w:t>e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o</w:t>
      </w:r>
      <w:r w:rsidR="00D47230" w:rsidRPr="000E3904">
        <w:rPr>
          <w:rFonts w:ascii="Arial" w:hAnsi="Arial" w:cs="Arial"/>
          <w:i/>
          <w:iCs/>
        </w:rPr>
        <w:t xml:space="preserve"> </w:t>
      </w:r>
      <w:r w:rsidRPr="000E3904">
        <w:rPr>
          <w:rFonts w:ascii="Arial" w:hAnsi="Arial" w:cs="Arial"/>
          <w:i/>
          <w:iCs/>
        </w:rPr>
        <w:t>planejamento do órgão ou entidade, identificando a previsão no Plano Anual de</w:t>
      </w:r>
      <w:r w:rsidRPr="000E3904">
        <w:rPr>
          <w:rFonts w:ascii="Arial" w:hAnsi="Arial" w:cs="Arial"/>
          <w:i/>
          <w:iCs/>
          <w:spacing w:val="1"/>
        </w:rPr>
        <w:t xml:space="preserve"> </w:t>
      </w:r>
      <w:r w:rsidRPr="000E3904">
        <w:rPr>
          <w:rFonts w:ascii="Arial" w:hAnsi="Arial" w:cs="Arial"/>
          <w:i/>
          <w:iCs/>
        </w:rPr>
        <w:t>Contratações ou, se for o caso, justificando a ausência de previsão; (Art. 7°, inciso IX</w:t>
      </w:r>
      <w:r w:rsidRPr="000E3904">
        <w:rPr>
          <w:rFonts w:ascii="Arial" w:hAnsi="Arial" w:cs="Arial"/>
          <w:i/>
          <w:iCs/>
          <w:spacing w:val="-64"/>
        </w:rPr>
        <w:t xml:space="preserve"> </w:t>
      </w:r>
      <w:r w:rsidRPr="000E3904">
        <w:rPr>
          <w:rFonts w:ascii="Arial" w:hAnsi="Arial" w:cs="Arial"/>
          <w:i/>
          <w:iCs/>
        </w:rPr>
        <w:t>da</w:t>
      </w:r>
      <w:r w:rsidRPr="000E3904">
        <w:rPr>
          <w:rFonts w:ascii="Arial" w:hAnsi="Arial" w:cs="Arial"/>
          <w:i/>
          <w:iCs/>
          <w:spacing w:val="-1"/>
        </w:rPr>
        <w:t xml:space="preserve"> </w:t>
      </w:r>
      <w:r w:rsidRPr="000E3904">
        <w:rPr>
          <w:rFonts w:ascii="Arial" w:hAnsi="Arial" w:cs="Arial"/>
          <w:i/>
          <w:iCs/>
        </w:rPr>
        <w:t>IN</w:t>
      </w:r>
      <w:r w:rsidRPr="000E3904">
        <w:rPr>
          <w:rFonts w:ascii="Arial" w:hAnsi="Arial" w:cs="Arial"/>
          <w:i/>
          <w:iCs/>
          <w:spacing w:val="-3"/>
        </w:rPr>
        <w:t xml:space="preserve"> </w:t>
      </w:r>
      <w:r w:rsidRPr="000E3904">
        <w:rPr>
          <w:rFonts w:ascii="Arial" w:hAnsi="Arial" w:cs="Arial"/>
          <w:i/>
          <w:iCs/>
        </w:rPr>
        <w:t>40/2020)</w:t>
      </w:r>
      <w:r w:rsidR="007A44AB" w:rsidRPr="000E3904">
        <w:rPr>
          <w:rFonts w:ascii="Arial" w:hAnsi="Arial" w:cs="Arial"/>
          <w:i/>
          <w:iCs/>
        </w:rPr>
        <w:t>.</w:t>
      </w:r>
    </w:p>
    <w:p w14:paraId="2806B0F0" w14:textId="409DE1C7" w:rsidR="003361A5" w:rsidRPr="000E3904" w:rsidRDefault="003361A5" w:rsidP="003361A5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i/>
          <w:iCs/>
          <w:sz w:val="22"/>
          <w:szCs w:val="22"/>
        </w:rPr>
        <w:t>Demonstração da previsão da contratação no plano de contratações anual,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sempre que elaborado, de modo a indicar o seu alinhamento com o planejamento da</w:t>
      </w:r>
      <w:r w:rsidRPr="000E3904">
        <w:rPr>
          <w:rFonts w:ascii="Arial" w:hAnsi="Arial" w:cs="Arial"/>
          <w:i/>
          <w:iCs/>
          <w:spacing w:val="-64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Administração;</w:t>
      </w:r>
      <w:r w:rsidR="007A44AB" w:rsidRPr="000E3904">
        <w:rPr>
          <w:rFonts w:ascii="Arial" w:hAnsi="Arial" w:cs="Arial"/>
          <w:i/>
          <w:iCs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(inciso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II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§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1°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art.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18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Lei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14.133/2021)</w:t>
      </w:r>
      <w:r w:rsidR="007A44AB" w:rsidRPr="000E3904">
        <w:rPr>
          <w:rFonts w:ascii="Arial" w:hAnsi="Arial" w:cs="Arial"/>
          <w:i/>
          <w:iCs/>
          <w:sz w:val="22"/>
          <w:szCs w:val="22"/>
        </w:rPr>
        <w:t>.</w:t>
      </w:r>
    </w:p>
    <w:p w14:paraId="045B285C" w14:textId="77777777" w:rsidR="004F5D4E" w:rsidRPr="000E3904" w:rsidRDefault="004F5D4E" w:rsidP="003361A5">
      <w:pPr>
        <w:pStyle w:val="Corpodetexto"/>
        <w:ind w:left="0"/>
        <w:rPr>
          <w:sz w:val="22"/>
          <w:szCs w:val="22"/>
        </w:rPr>
      </w:pPr>
    </w:p>
    <w:p w14:paraId="271AAEA9" w14:textId="6F83AF1A" w:rsidR="004F5D4E" w:rsidRPr="000E3904" w:rsidRDefault="004F5D4E" w:rsidP="009B300A">
      <w:pPr>
        <w:pStyle w:val="Corpodetexto"/>
        <w:numPr>
          <w:ilvl w:val="0"/>
          <w:numId w:val="2"/>
        </w:numPr>
        <w:ind w:left="0" w:firstLine="0"/>
        <w:rPr>
          <w:rFonts w:ascii="Arial" w:hAnsi="Arial" w:cs="Arial"/>
          <w:sz w:val="22"/>
          <w:szCs w:val="22"/>
        </w:rPr>
      </w:pPr>
      <w:r w:rsidRPr="000E3904">
        <w:rPr>
          <w:rFonts w:ascii="Arial" w:hAnsi="Arial" w:cs="Arial"/>
          <w:sz w:val="22"/>
          <w:szCs w:val="22"/>
        </w:rPr>
        <w:t>Como exposto nos tópicos anteriores, a licitação em referência é para aquisição</w:t>
      </w:r>
      <w:r w:rsidRPr="000E3904">
        <w:rPr>
          <w:rFonts w:ascii="Arial" w:hAnsi="Arial" w:cs="Arial"/>
          <w:spacing w:val="28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de</w:t>
      </w:r>
      <w:r w:rsidRPr="000E3904">
        <w:rPr>
          <w:rFonts w:ascii="Arial" w:hAnsi="Arial" w:cs="Arial"/>
          <w:spacing w:val="29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itens</w:t>
      </w:r>
      <w:r w:rsidRPr="000E3904">
        <w:rPr>
          <w:rFonts w:ascii="Arial" w:hAnsi="Arial" w:cs="Arial"/>
          <w:spacing w:val="28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que</w:t>
      </w:r>
      <w:r w:rsidRPr="000E3904">
        <w:rPr>
          <w:rFonts w:ascii="Arial" w:hAnsi="Arial" w:cs="Arial"/>
          <w:spacing w:val="29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atendam</w:t>
      </w:r>
      <w:r w:rsidRPr="000E3904">
        <w:rPr>
          <w:rFonts w:ascii="Arial" w:hAnsi="Arial" w:cs="Arial"/>
          <w:spacing w:val="28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além</w:t>
      </w:r>
      <w:r w:rsidRPr="000E3904">
        <w:rPr>
          <w:rFonts w:ascii="Arial" w:hAnsi="Arial" w:cs="Arial"/>
          <w:spacing w:val="29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dos</w:t>
      </w:r>
      <w:r w:rsidRPr="000E3904">
        <w:rPr>
          <w:rFonts w:ascii="Arial" w:hAnsi="Arial" w:cs="Arial"/>
          <w:spacing w:val="28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requisitos</w:t>
      </w:r>
      <w:r w:rsidRPr="000E3904">
        <w:rPr>
          <w:rFonts w:ascii="Arial" w:hAnsi="Arial" w:cs="Arial"/>
          <w:spacing w:val="28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específicos</w:t>
      </w:r>
      <w:r w:rsidRPr="000E3904">
        <w:rPr>
          <w:rFonts w:ascii="Arial" w:hAnsi="Arial" w:cs="Arial"/>
          <w:spacing w:val="25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solicitados,</w:t>
      </w:r>
      <w:r w:rsidRPr="000E3904">
        <w:rPr>
          <w:rFonts w:ascii="Arial" w:hAnsi="Arial" w:cs="Arial"/>
          <w:spacing w:val="28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assim também</w:t>
      </w:r>
      <w:r w:rsidRPr="000E3904">
        <w:rPr>
          <w:rFonts w:ascii="Arial" w:hAnsi="Arial" w:cs="Arial"/>
          <w:spacing w:val="5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outros:</w:t>
      </w:r>
      <w:r w:rsidRPr="000E3904">
        <w:rPr>
          <w:rFonts w:ascii="Arial" w:hAnsi="Arial" w:cs="Arial"/>
          <w:spacing w:val="53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economicidade,</w:t>
      </w:r>
      <w:r w:rsidRPr="000E3904">
        <w:rPr>
          <w:rFonts w:ascii="Arial" w:hAnsi="Arial" w:cs="Arial"/>
          <w:spacing w:val="5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eficácia,</w:t>
      </w:r>
      <w:r w:rsidRPr="000E3904">
        <w:rPr>
          <w:rFonts w:ascii="Arial" w:hAnsi="Arial" w:cs="Arial"/>
          <w:spacing w:val="5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eficiência</w:t>
      </w:r>
      <w:r w:rsidRPr="000E3904">
        <w:rPr>
          <w:rFonts w:ascii="Arial" w:hAnsi="Arial" w:cs="Arial"/>
          <w:spacing w:val="5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e</w:t>
      </w:r>
      <w:r w:rsidRPr="000E3904">
        <w:rPr>
          <w:rFonts w:ascii="Arial" w:hAnsi="Arial" w:cs="Arial"/>
          <w:spacing w:val="5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melhor</w:t>
      </w:r>
      <w:r w:rsidRPr="000E3904">
        <w:rPr>
          <w:rFonts w:ascii="Arial" w:hAnsi="Arial" w:cs="Arial"/>
          <w:spacing w:val="5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aproveitamento</w:t>
      </w:r>
      <w:r w:rsidRPr="000E3904">
        <w:rPr>
          <w:rFonts w:ascii="Arial" w:hAnsi="Arial" w:cs="Arial"/>
          <w:spacing w:val="53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dos</w:t>
      </w:r>
      <w:r w:rsidR="00B5085B">
        <w:rPr>
          <w:rFonts w:ascii="Arial" w:hAnsi="Arial" w:cs="Arial"/>
          <w:sz w:val="22"/>
          <w:szCs w:val="22"/>
        </w:rPr>
        <w:t xml:space="preserve"> </w:t>
      </w:r>
      <w:r w:rsidRPr="000E3904">
        <w:rPr>
          <w:rFonts w:ascii="Arial" w:hAnsi="Arial" w:cs="Arial"/>
          <w:spacing w:val="-64"/>
          <w:sz w:val="22"/>
          <w:szCs w:val="22"/>
        </w:rPr>
        <w:t xml:space="preserve">                            </w:t>
      </w:r>
      <w:r w:rsidRPr="000E3904">
        <w:rPr>
          <w:rFonts w:ascii="Arial" w:hAnsi="Arial" w:cs="Arial"/>
          <w:spacing w:val="-3"/>
          <w:sz w:val="22"/>
          <w:szCs w:val="22"/>
        </w:rPr>
        <w:t xml:space="preserve">recursos </w:t>
      </w:r>
      <w:r w:rsidRPr="000E3904">
        <w:rPr>
          <w:rFonts w:ascii="Arial" w:hAnsi="Arial" w:cs="Arial"/>
          <w:sz w:val="22"/>
          <w:szCs w:val="22"/>
        </w:rPr>
        <w:t>financeiros</w:t>
      </w:r>
      <w:r w:rsidRPr="000E3904">
        <w:rPr>
          <w:rFonts w:ascii="Arial" w:hAnsi="Arial" w:cs="Arial"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sz w:val="22"/>
          <w:szCs w:val="22"/>
        </w:rPr>
        <w:t>da administração.</w:t>
      </w:r>
    </w:p>
    <w:p w14:paraId="2A330103" w14:textId="77777777" w:rsidR="004F5D4E" w:rsidRPr="000E3904" w:rsidRDefault="004F5D4E" w:rsidP="004F5D4E">
      <w:pPr>
        <w:pStyle w:val="PargrafodaLista"/>
        <w:tabs>
          <w:tab w:val="left" w:pos="1616"/>
        </w:tabs>
        <w:ind w:left="0"/>
        <w:contextualSpacing w:val="0"/>
        <w:jc w:val="both"/>
        <w:rPr>
          <w:rFonts w:ascii="Arial MT" w:hAnsi="Arial MT"/>
          <w:b/>
          <w:bCs/>
        </w:rPr>
      </w:pPr>
    </w:p>
    <w:p w14:paraId="06186E49" w14:textId="77777777" w:rsidR="004F5D4E" w:rsidRPr="000E3904" w:rsidRDefault="004F5D4E" w:rsidP="009B300A">
      <w:pPr>
        <w:pStyle w:val="PargrafodaLista"/>
        <w:numPr>
          <w:ilvl w:val="0"/>
          <w:numId w:val="1"/>
        </w:numPr>
        <w:tabs>
          <w:tab w:val="left" w:pos="1616"/>
        </w:tabs>
        <w:ind w:left="426"/>
        <w:contextualSpacing w:val="0"/>
        <w:jc w:val="both"/>
        <w:rPr>
          <w:rFonts w:ascii="Arial MT" w:hAnsi="Arial MT"/>
          <w:b/>
          <w:bCs/>
        </w:rPr>
      </w:pPr>
      <w:r w:rsidRPr="000E3904">
        <w:rPr>
          <w:rFonts w:ascii="Arial MT" w:hAnsi="Arial MT"/>
          <w:b/>
          <w:bCs/>
        </w:rPr>
        <w:t>PLANEJAMENTO</w:t>
      </w:r>
    </w:p>
    <w:p w14:paraId="29E85D82" w14:textId="77777777" w:rsidR="004F5D4E" w:rsidRPr="000E3904" w:rsidRDefault="004F5D4E" w:rsidP="004F5D4E">
      <w:pPr>
        <w:pStyle w:val="PargrafodaLista"/>
        <w:tabs>
          <w:tab w:val="left" w:pos="1616"/>
        </w:tabs>
        <w:ind w:left="426"/>
        <w:contextualSpacing w:val="0"/>
        <w:jc w:val="both"/>
        <w:rPr>
          <w:rFonts w:ascii="Arial MT" w:hAnsi="Arial MT"/>
          <w:b/>
          <w:bCs/>
        </w:rPr>
      </w:pPr>
    </w:p>
    <w:p w14:paraId="02B5D513" w14:textId="769DD015" w:rsidR="004F5D4E" w:rsidRPr="000E3904" w:rsidRDefault="004F5D4E" w:rsidP="009B300A">
      <w:pPr>
        <w:pStyle w:val="PargrafodaLista"/>
        <w:numPr>
          <w:ilvl w:val="1"/>
          <w:numId w:val="1"/>
        </w:numPr>
        <w:ind w:left="426"/>
        <w:jc w:val="both"/>
        <w:rPr>
          <w:rFonts w:ascii="Arial MT" w:hAnsi="Arial MT"/>
          <w:b/>
          <w:bCs/>
        </w:rPr>
      </w:pPr>
      <w:r w:rsidRPr="000E3904">
        <w:rPr>
          <w:rFonts w:ascii="Arial MT" w:hAnsi="Arial MT"/>
          <w:b/>
          <w:bCs/>
        </w:rPr>
        <w:t xml:space="preserve">RESULTADOS PRETENDIDOS </w:t>
      </w:r>
    </w:p>
    <w:p w14:paraId="75B62F1D" w14:textId="77777777" w:rsidR="004F5D4E" w:rsidRPr="000E3904" w:rsidRDefault="004F5D4E" w:rsidP="004F5D4E">
      <w:pPr>
        <w:pStyle w:val="PargrafodaLista"/>
        <w:tabs>
          <w:tab w:val="left" w:pos="1616"/>
        </w:tabs>
        <w:spacing w:line="268" w:lineRule="auto"/>
        <w:ind w:left="1440" w:right="692"/>
        <w:contextualSpacing w:val="0"/>
        <w:jc w:val="both"/>
        <w:rPr>
          <w:rFonts w:ascii="Arial MT" w:hAnsi="Arial MT"/>
        </w:rPr>
      </w:pPr>
    </w:p>
    <w:p w14:paraId="0907301C" w14:textId="77777777" w:rsidR="004F5D4E" w:rsidRPr="000E3904" w:rsidRDefault="004F5D4E" w:rsidP="004F5D4E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>Fundamentação:</w:t>
      </w:r>
      <w:r w:rsidRPr="000E3904">
        <w:rPr>
          <w:rFonts w:ascii="Arial" w:hAnsi="Arial" w:cs="Arial"/>
          <w:b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Resultados pretendidos, em termos de efetividade e de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desenvolvimento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nacional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sustentável;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(Art.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7°,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inciso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X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IN 40/2020).</w:t>
      </w:r>
    </w:p>
    <w:p w14:paraId="08CBC71D" w14:textId="0CA25D4F" w:rsidR="004F5D4E" w:rsidRPr="000E3904" w:rsidRDefault="004F5D4E" w:rsidP="004F5D4E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i/>
          <w:iCs/>
          <w:sz w:val="22"/>
          <w:szCs w:val="22"/>
        </w:rPr>
        <w:t>Demonstrativo dos resultados pretendidos em termos de economicidade e de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melhor aproveitamento dos recursos humanos, materiais e financeiros disponíveis;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(inciso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IX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 §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1°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 art. 18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Lei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14.133/2021).</w:t>
      </w:r>
    </w:p>
    <w:p w14:paraId="44DFD40C" w14:textId="77777777" w:rsidR="004F5D4E" w:rsidRPr="000E3904" w:rsidRDefault="004F5D4E" w:rsidP="004F5D4E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</w:p>
    <w:p w14:paraId="1A400952" w14:textId="4B7D4D4A" w:rsidR="00346D20" w:rsidRPr="000E3904" w:rsidRDefault="001E21D4" w:rsidP="009B300A">
      <w:pPr>
        <w:pStyle w:val="Corpodetexto"/>
        <w:numPr>
          <w:ilvl w:val="0"/>
          <w:numId w:val="2"/>
        </w:numPr>
        <w:ind w:left="0" w:firstLine="0"/>
        <w:rPr>
          <w:rFonts w:ascii="Arial MT" w:hAnsi="Arial MT"/>
          <w:sz w:val="22"/>
          <w:szCs w:val="22"/>
        </w:rPr>
      </w:pPr>
      <w:r w:rsidRPr="000E3904">
        <w:rPr>
          <w:rFonts w:ascii="Arial MT" w:hAnsi="Arial MT"/>
          <w:sz w:val="22"/>
          <w:szCs w:val="22"/>
        </w:rPr>
        <w:t xml:space="preserve">Pretende-se </w:t>
      </w:r>
      <w:r w:rsidR="00407B26">
        <w:rPr>
          <w:rFonts w:ascii="Arial MT" w:hAnsi="Arial MT"/>
          <w:sz w:val="22"/>
          <w:szCs w:val="22"/>
        </w:rPr>
        <w:t xml:space="preserve">adquirir os itens descritos com o melhor preço, com qualidade que atenda a especificação, correspendendo </w:t>
      </w:r>
      <w:r w:rsidR="0021510A">
        <w:rPr>
          <w:rFonts w:ascii="Arial MT" w:hAnsi="Arial MT"/>
          <w:sz w:val="22"/>
          <w:szCs w:val="22"/>
        </w:rPr>
        <w:t>às necessidades d</w:t>
      </w:r>
      <w:r w:rsidR="00B5085B">
        <w:rPr>
          <w:rFonts w:ascii="Arial MT" w:hAnsi="Arial MT"/>
          <w:sz w:val="22"/>
          <w:szCs w:val="22"/>
        </w:rPr>
        <w:t>o SAAE</w:t>
      </w:r>
      <w:r w:rsidR="0021510A">
        <w:rPr>
          <w:rFonts w:ascii="Arial MT" w:hAnsi="Arial MT"/>
          <w:sz w:val="22"/>
          <w:szCs w:val="22"/>
        </w:rPr>
        <w:t>.</w:t>
      </w:r>
    </w:p>
    <w:p w14:paraId="70B821AD" w14:textId="77777777" w:rsidR="005C4FEA" w:rsidRPr="000E3904" w:rsidRDefault="005C4FEA" w:rsidP="005C4FEA">
      <w:pPr>
        <w:pStyle w:val="Corpodetexto"/>
        <w:ind w:left="0"/>
        <w:rPr>
          <w:rFonts w:ascii="Arial MT" w:hAnsi="Arial MT"/>
          <w:sz w:val="22"/>
          <w:szCs w:val="22"/>
        </w:rPr>
      </w:pPr>
    </w:p>
    <w:p w14:paraId="4BEBAD87" w14:textId="1747913D" w:rsidR="005C4FEA" w:rsidRPr="000E3904" w:rsidRDefault="005C4FEA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 xml:space="preserve">PROVIDÊNCIAS </w:t>
      </w:r>
    </w:p>
    <w:p w14:paraId="7BA0F9DE" w14:textId="77777777" w:rsidR="005C4FEA" w:rsidRPr="000E3904" w:rsidRDefault="005C4FEA" w:rsidP="005C4FEA">
      <w:pPr>
        <w:pStyle w:val="Corpodetexto"/>
        <w:ind w:left="1440"/>
        <w:rPr>
          <w:rFonts w:ascii="Arial MT" w:hAnsi="Arial MT"/>
          <w:sz w:val="22"/>
          <w:szCs w:val="22"/>
        </w:rPr>
      </w:pPr>
    </w:p>
    <w:p w14:paraId="07623408" w14:textId="4A29C9DD" w:rsidR="005C4FEA" w:rsidRPr="000E3904" w:rsidRDefault="005C4FEA" w:rsidP="005C4FEA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>Fundamentação:</w:t>
      </w:r>
      <w:r w:rsidRPr="000E3904">
        <w:rPr>
          <w:rFonts w:ascii="Arial" w:hAnsi="Arial" w:cs="Arial"/>
          <w:b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Providências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serem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adotadas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pela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administração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previamente à celebração do contrato, inclusive quanto à capacitação de servidores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ou de empregados para fiscalização e gestão contratual ou adequação do ambiente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 organização; (Art. 7°, inciso XI da IN 40/2020 e inciso X do § 1° do art. 18 da Lei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14.133/2021.</w:t>
      </w:r>
    </w:p>
    <w:p w14:paraId="58AEA776" w14:textId="77777777" w:rsidR="005C4FEA" w:rsidRPr="000E3904" w:rsidRDefault="005C4FEA" w:rsidP="005C4FEA">
      <w:pPr>
        <w:pStyle w:val="Corpodetexto"/>
        <w:ind w:left="0"/>
        <w:rPr>
          <w:rFonts w:ascii="Arial Narrow" w:hAnsi="Arial Narrow"/>
          <w:i/>
          <w:iCs/>
          <w:sz w:val="22"/>
          <w:szCs w:val="22"/>
        </w:rPr>
      </w:pPr>
    </w:p>
    <w:p w14:paraId="508A2AEC" w14:textId="77777777" w:rsidR="005C4FEA" w:rsidRPr="000E3904" w:rsidRDefault="005C4FEA" w:rsidP="005C4FEA">
      <w:pPr>
        <w:pStyle w:val="Corpodetexto"/>
        <w:ind w:left="0"/>
        <w:rPr>
          <w:rFonts w:ascii="Arial MT" w:hAnsi="Arial MT"/>
          <w:sz w:val="22"/>
          <w:szCs w:val="22"/>
        </w:rPr>
      </w:pPr>
    </w:p>
    <w:p w14:paraId="37031170" w14:textId="62E4AA93" w:rsidR="005C4FEA" w:rsidRPr="000E3904" w:rsidRDefault="005C4FEA" w:rsidP="009B300A">
      <w:pPr>
        <w:pStyle w:val="Corpodetexto"/>
        <w:numPr>
          <w:ilvl w:val="1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 xml:space="preserve">IMPACTO AMBIENTAL </w:t>
      </w:r>
    </w:p>
    <w:p w14:paraId="6EE98A96" w14:textId="77777777" w:rsidR="005C4FEA" w:rsidRPr="000E3904" w:rsidRDefault="005C4FEA" w:rsidP="005C4FEA">
      <w:pPr>
        <w:pStyle w:val="Corpodetexto"/>
        <w:rPr>
          <w:rFonts w:ascii="Arial" w:hAnsi="Arial" w:cs="Arial"/>
          <w:b/>
          <w:bCs/>
          <w:sz w:val="22"/>
          <w:szCs w:val="22"/>
        </w:rPr>
      </w:pPr>
    </w:p>
    <w:p w14:paraId="446F8CCD" w14:textId="50C89F52" w:rsidR="00E85063" w:rsidRPr="000E3904" w:rsidRDefault="00E85063" w:rsidP="00E85063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 xml:space="preserve">Fundamentação: </w:t>
      </w:r>
      <w:r w:rsidRPr="000E3904">
        <w:rPr>
          <w:rFonts w:ascii="Arial" w:hAnsi="Arial" w:cs="Arial"/>
          <w:i/>
          <w:iCs/>
          <w:sz w:val="22"/>
          <w:szCs w:val="22"/>
        </w:rPr>
        <w:t>Possíveis impactos ambientais e respectivas medidas de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tratamento.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(Art.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7°,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inciso XII da IN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40/2020).</w:t>
      </w:r>
    </w:p>
    <w:p w14:paraId="06796AB8" w14:textId="53968712" w:rsidR="00E85063" w:rsidRPr="000E3904" w:rsidRDefault="00E85063" w:rsidP="00E85063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i/>
          <w:iCs/>
          <w:sz w:val="22"/>
          <w:szCs w:val="22"/>
        </w:rPr>
        <w:t>Descrição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possíveis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impactos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ambientais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respectivas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medidas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mitigadoras, incluídos requisitos de baixo consumo de energia e de outros recursos,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bem como logística reversa para desfazimento e reciclagem de bens e refugos,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quando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aplicável.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(inciso XII do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§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1°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do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art.</w:t>
      </w:r>
      <w:r w:rsidRPr="000E3904">
        <w:rPr>
          <w:rFonts w:ascii="Arial" w:hAnsi="Arial" w:cs="Arial"/>
          <w:i/>
          <w:iCs/>
          <w:spacing w:val="-2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18 da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Lei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14.133/2021).</w:t>
      </w:r>
    </w:p>
    <w:p w14:paraId="66452D47" w14:textId="77777777" w:rsidR="00E85063" w:rsidRPr="000E3904" w:rsidRDefault="00E85063" w:rsidP="00E85063">
      <w:pPr>
        <w:pStyle w:val="Corpodetexto"/>
        <w:ind w:left="0"/>
        <w:rPr>
          <w:rFonts w:ascii="Arial Narrow" w:hAnsi="Arial Narrow"/>
          <w:i/>
          <w:iCs/>
          <w:sz w:val="22"/>
          <w:szCs w:val="22"/>
        </w:rPr>
      </w:pPr>
    </w:p>
    <w:p w14:paraId="429DFDCF" w14:textId="1CE3A893" w:rsidR="00E35D0F" w:rsidRDefault="009C2A27" w:rsidP="009B300A">
      <w:pPr>
        <w:pStyle w:val="Corpodetexto"/>
        <w:numPr>
          <w:ilvl w:val="0"/>
          <w:numId w:val="4"/>
        </w:numPr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acondicionamento dos objetos desta contratação têm</w:t>
      </w:r>
      <w:r w:rsidR="00E35D0F">
        <w:rPr>
          <w:rFonts w:ascii="Arial" w:hAnsi="Arial" w:cs="Arial"/>
          <w:sz w:val="22"/>
          <w:szCs w:val="22"/>
        </w:rPr>
        <w:t xml:space="preserve"> impactos ambientais que demandam cuidados específicos por ocasião do descarte.</w:t>
      </w:r>
    </w:p>
    <w:p w14:paraId="381DC430" w14:textId="75E509BC" w:rsidR="00E35D0F" w:rsidRDefault="00E35D0F" w:rsidP="009B300A">
      <w:pPr>
        <w:pStyle w:val="Corpodetexto"/>
        <w:numPr>
          <w:ilvl w:val="0"/>
          <w:numId w:val="4"/>
        </w:numPr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municipio de Córrego Fundo dispõe de coleta seletiva, o descarte correto dos materiais reduz a quantidade de poluição ocasionada por re</w:t>
      </w:r>
      <w:r w:rsidR="005459B5">
        <w:rPr>
          <w:rFonts w:ascii="Arial" w:hAnsi="Arial" w:cs="Arial"/>
          <w:sz w:val="22"/>
          <w:szCs w:val="22"/>
        </w:rPr>
        <w:t>síduos humanos, e minimiza os impactos ambientais e o descarte adequado dos materiais e a reciclagem dos mesmos.</w:t>
      </w:r>
    </w:p>
    <w:p w14:paraId="750D6D8F" w14:textId="77777777" w:rsidR="005459B5" w:rsidRPr="00E35D0F" w:rsidRDefault="005459B5" w:rsidP="005459B5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48102846" w14:textId="12A11F5D" w:rsidR="00E85063" w:rsidRPr="000E3904" w:rsidRDefault="00E85063" w:rsidP="009B300A">
      <w:pPr>
        <w:pStyle w:val="Corpodetexto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0E3904">
        <w:rPr>
          <w:rFonts w:ascii="Arial" w:hAnsi="Arial" w:cs="Arial"/>
          <w:b/>
          <w:bCs/>
          <w:sz w:val="22"/>
          <w:szCs w:val="22"/>
        </w:rPr>
        <w:t xml:space="preserve">VIABILIDADE </w:t>
      </w:r>
    </w:p>
    <w:p w14:paraId="34A0C69E" w14:textId="77777777" w:rsidR="00346D20" w:rsidRPr="000E3904" w:rsidRDefault="00346D20" w:rsidP="00346D20">
      <w:pPr>
        <w:pStyle w:val="Corpodetexto"/>
        <w:ind w:left="0"/>
        <w:rPr>
          <w:rFonts w:ascii="Arial" w:hAnsi="Arial" w:cs="Arial"/>
          <w:b/>
          <w:bCs/>
          <w:sz w:val="22"/>
          <w:szCs w:val="22"/>
        </w:rPr>
      </w:pPr>
    </w:p>
    <w:p w14:paraId="30B66999" w14:textId="46B59D42" w:rsidR="00E85063" w:rsidRPr="000E3904" w:rsidRDefault="00E85063" w:rsidP="00E85063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b/>
          <w:i/>
          <w:iCs/>
          <w:sz w:val="22"/>
          <w:szCs w:val="22"/>
        </w:rPr>
        <w:t>Fundamentação:</w:t>
      </w:r>
      <w:r w:rsidRPr="000E3904">
        <w:rPr>
          <w:rFonts w:ascii="Arial" w:hAnsi="Arial" w:cs="Arial"/>
          <w:b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Posicionamento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conclusivo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sobre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viabilidade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razoabilidade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contratação. (Art.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7°, inciso</w:t>
      </w:r>
      <w:r w:rsidRPr="000E3904">
        <w:rPr>
          <w:rFonts w:ascii="Arial" w:hAnsi="Arial" w:cs="Arial"/>
          <w:i/>
          <w:iCs/>
          <w:spacing w:val="-3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XIII da</w:t>
      </w:r>
      <w:r w:rsidRPr="000E3904">
        <w:rPr>
          <w:rFonts w:ascii="Arial" w:hAnsi="Arial" w:cs="Arial"/>
          <w:i/>
          <w:iCs/>
          <w:spacing w:val="-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IN</w:t>
      </w:r>
      <w:r w:rsidRPr="000E3904">
        <w:rPr>
          <w:rFonts w:ascii="Arial" w:hAnsi="Arial" w:cs="Arial"/>
          <w:i/>
          <w:iCs/>
          <w:spacing w:val="-4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40/2020).</w:t>
      </w:r>
    </w:p>
    <w:p w14:paraId="60FDD39E" w14:textId="26821CD1" w:rsidR="00E85063" w:rsidRPr="000E3904" w:rsidRDefault="00E85063" w:rsidP="00E85063">
      <w:pPr>
        <w:pStyle w:val="Corpodetexto"/>
        <w:ind w:left="0"/>
        <w:rPr>
          <w:rFonts w:ascii="Arial" w:hAnsi="Arial" w:cs="Arial"/>
          <w:i/>
          <w:iCs/>
          <w:sz w:val="22"/>
          <w:szCs w:val="22"/>
        </w:rPr>
      </w:pPr>
      <w:r w:rsidRPr="000E3904">
        <w:rPr>
          <w:rFonts w:ascii="Arial" w:hAnsi="Arial" w:cs="Arial"/>
          <w:i/>
          <w:iCs/>
          <w:sz w:val="22"/>
          <w:szCs w:val="22"/>
        </w:rPr>
        <w:t>Posicionamento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conclusivo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sobre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adequação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da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contratação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para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o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atendimento da necessidade a que se destina. (inciso XIII do § 1° do art. 18 da Lei</w:t>
      </w:r>
      <w:r w:rsidRPr="000E3904">
        <w:rPr>
          <w:rFonts w:ascii="Arial" w:hAnsi="Arial" w:cs="Arial"/>
          <w:i/>
          <w:iCs/>
          <w:spacing w:val="1"/>
          <w:sz w:val="22"/>
          <w:szCs w:val="22"/>
        </w:rPr>
        <w:t xml:space="preserve"> </w:t>
      </w:r>
      <w:r w:rsidRPr="000E3904">
        <w:rPr>
          <w:rFonts w:ascii="Arial" w:hAnsi="Arial" w:cs="Arial"/>
          <w:i/>
          <w:iCs/>
          <w:sz w:val="22"/>
          <w:szCs w:val="22"/>
        </w:rPr>
        <w:t>14.133/2021).</w:t>
      </w:r>
    </w:p>
    <w:p w14:paraId="328F23E0" w14:textId="77777777" w:rsidR="00E85063" w:rsidRPr="000E3904" w:rsidRDefault="00E85063" w:rsidP="00E85063">
      <w:pPr>
        <w:pStyle w:val="Corpodetexto"/>
        <w:ind w:left="0"/>
        <w:rPr>
          <w:rFonts w:ascii="Arial Narrow" w:hAnsi="Arial Narrow"/>
          <w:i/>
          <w:iCs/>
          <w:sz w:val="22"/>
          <w:szCs w:val="22"/>
        </w:rPr>
      </w:pPr>
    </w:p>
    <w:p w14:paraId="307AD502" w14:textId="18FA0DBD" w:rsidR="00E85063" w:rsidRPr="000E3904" w:rsidRDefault="00E85063" w:rsidP="009B300A">
      <w:pPr>
        <w:pStyle w:val="PargrafodaLista"/>
        <w:numPr>
          <w:ilvl w:val="0"/>
          <w:numId w:val="4"/>
        </w:numPr>
        <w:tabs>
          <w:tab w:val="left" w:pos="709"/>
        </w:tabs>
        <w:ind w:left="0" w:firstLine="0"/>
        <w:contextualSpacing w:val="0"/>
        <w:jc w:val="both"/>
        <w:rPr>
          <w:rFonts w:ascii="Arial" w:hAnsi="Arial" w:cs="Arial"/>
          <w:noProof/>
        </w:rPr>
      </w:pPr>
      <w:r w:rsidRPr="000E3904">
        <w:rPr>
          <w:rFonts w:ascii="Arial" w:hAnsi="Arial" w:cs="Arial"/>
          <w:noProof/>
        </w:rPr>
        <w:t xml:space="preserve">O presente Estudo Técnico Preliminar - ETP, considerando a análise das alternativas de atendimento das necessidades elencadas pela área requisitante e os demais aspectos normativos, conclui pela </w:t>
      </w:r>
      <w:r w:rsidRPr="000E3904">
        <w:rPr>
          <w:rFonts w:ascii="Arial" w:hAnsi="Arial" w:cs="Arial"/>
          <w:i/>
          <w:iCs/>
          <w:noProof/>
        </w:rPr>
        <w:t>viabilidade da contratação</w:t>
      </w:r>
      <w:r w:rsidRPr="000E3904">
        <w:rPr>
          <w:rFonts w:ascii="Arial" w:hAnsi="Arial" w:cs="Arial"/>
          <w:noProof/>
        </w:rPr>
        <w:t xml:space="preserve"> - uma vez considerados os seus potenciais benefícios em termos de eficácia, eficiência, efetividade e economicidade. Em complemento, os requisitos listados atendem adequadamente às demandas formuladas, os custos previstos são compatíveis e os riscos identificados são administráveis, pelo que Recomendamos o prosseguimento da pretensão contratual</w:t>
      </w:r>
      <w:r w:rsidR="00AE3F27" w:rsidRPr="000E3904">
        <w:rPr>
          <w:rFonts w:ascii="Arial" w:hAnsi="Arial" w:cs="Arial"/>
          <w:noProof/>
        </w:rPr>
        <w:t>.</w:t>
      </w:r>
    </w:p>
    <w:p w14:paraId="4BEDCDF9" w14:textId="27DF1173" w:rsidR="00AE3F27" w:rsidRPr="000E3904" w:rsidRDefault="00AE3F27" w:rsidP="00AE3F27">
      <w:pPr>
        <w:tabs>
          <w:tab w:val="left" w:pos="709"/>
        </w:tabs>
        <w:jc w:val="both"/>
        <w:rPr>
          <w:rFonts w:ascii="Arial" w:hAnsi="Arial" w:cs="Arial"/>
          <w:noProof/>
        </w:rPr>
      </w:pPr>
    </w:p>
    <w:p w14:paraId="0930F9B9" w14:textId="77777777" w:rsidR="00AE3F27" w:rsidRPr="000E3904" w:rsidRDefault="00AE3F27" w:rsidP="00AE3F27">
      <w:pPr>
        <w:rPr>
          <w:rFonts w:ascii="Arial" w:hAnsi="Arial" w:cs="Arial"/>
          <w:bCs/>
          <w:noProof/>
          <w:lang w:val="pt-BR"/>
        </w:rPr>
      </w:pPr>
    </w:p>
    <w:p w14:paraId="5B0C0F9E" w14:textId="77777777" w:rsidR="000E3904" w:rsidRDefault="000E3904" w:rsidP="00AE3F27">
      <w:pPr>
        <w:rPr>
          <w:rFonts w:ascii="Arial" w:hAnsi="Arial" w:cs="Arial"/>
          <w:bCs/>
          <w:noProof/>
          <w:lang w:val="pt-BR"/>
        </w:rPr>
      </w:pPr>
    </w:p>
    <w:p w14:paraId="54E5D3E7" w14:textId="70EA5D44" w:rsidR="00AE3F27" w:rsidRPr="000E3904" w:rsidRDefault="00AE3F27" w:rsidP="00AE3F27">
      <w:pPr>
        <w:rPr>
          <w:rFonts w:ascii="Arial" w:hAnsi="Arial" w:cs="Arial"/>
          <w:bCs/>
          <w:color w:val="FF0000"/>
          <w:lang w:val="pt-BR"/>
        </w:rPr>
      </w:pPr>
      <w:r w:rsidRPr="000E3904">
        <w:rPr>
          <w:rFonts w:ascii="Arial" w:hAnsi="Arial" w:cs="Arial"/>
          <w:bCs/>
          <w:noProof/>
          <w:lang w:val="pt-BR"/>
        </w:rPr>
        <w:t>Córrego Fundo,</w:t>
      </w:r>
      <w:r w:rsidR="00F27A9A">
        <w:rPr>
          <w:rFonts w:ascii="Arial" w:hAnsi="Arial" w:cs="Arial"/>
          <w:bCs/>
          <w:noProof/>
          <w:lang w:val="pt-BR"/>
        </w:rPr>
        <w:t xml:space="preserve"> </w:t>
      </w:r>
      <w:r w:rsidR="00E21D01">
        <w:rPr>
          <w:rFonts w:ascii="Arial" w:hAnsi="Arial" w:cs="Arial"/>
          <w:bCs/>
          <w:noProof/>
          <w:lang w:val="pt-BR"/>
        </w:rPr>
        <w:t>24 de junho de 2024</w:t>
      </w:r>
    </w:p>
    <w:p w14:paraId="33AD3E6C" w14:textId="36E8D818" w:rsidR="00AE3F27" w:rsidRPr="000E3904" w:rsidRDefault="00AE3F27" w:rsidP="00AE3F27">
      <w:pPr>
        <w:tabs>
          <w:tab w:val="left" w:pos="709"/>
        </w:tabs>
        <w:jc w:val="both"/>
        <w:rPr>
          <w:rFonts w:ascii="Arial" w:hAnsi="Arial" w:cs="Arial"/>
          <w:noProof/>
        </w:rPr>
      </w:pPr>
    </w:p>
    <w:p w14:paraId="1DB6D8CD" w14:textId="0AA80046" w:rsidR="00AE3F27" w:rsidRPr="000E3904" w:rsidRDefault="00AE3F27" w:rsidP="00AE3F27">
      <w:pPr>
        <w:tabs>
          <w:tab w:val="left" w:pos="709"/>
        </w:tabs>
        <w:jc w:val="both"/>
        <w:rPr>
          <w:rFonts w:ascii="Arial" w:hAnsi="Arial" w:cs="Arial"/>
          <w:noProof/>
        </w:rPr>
      </w:pPr>
    </w:p>
    <w:p w14:paraId="7D87570C" w14:textId="4C236D55" w:rsidR="00AE3F27" w:rsidRPr="000E3904" w:rsidRDefault="00AE3F27" w:rsidP="00AE3F27">
      <w:pPr>
        <w:tabs>
          <w:tab w:val="left" w:pos="709"/>
        </w:tabs>
        <w:jc w:val="both"/>
        <w:rPr>
          <w:rFonts w:ascii="Arial" w:hAnsi="Arial" w:cs="Arial"/>
          <w:noProof/>
        </w:rPr>
      </w:pPr>
      <w:bookmarkStart w:id="3" w:name="_Hlk159510007"/>
    </w:p>
    <w:p w14:paraId="00B40686" w14:textId="77777777" w:rsidR="00AE3F27" w:rsidRPr="000E3904" w:rsidRDefault="00AE3F27" w:rsidP="00AE3F27">
      <w:pPr>
        <w:pStyle w:val="Standard"/>
        <w:rPr>
          <w:rFonts w:ascii="Arial" w:hAnsi="Arial"/>
          <w:sz w:val="22"/>
          <w:szCs w:val="22"/>
          <w:shd w:val="clear" w:color="auto" w:fill="FFFFFF"/>
        </w:rPr>
      </w:pPr>
      <w:r w:rsidRPr="000E3904">
        <w:rPr>
          <w:rFonts w:ascii="Arial" w:hAnsi="Arial"/>
          <w:sz w:val="22"/>
          <w:szCs w:val="22"/>
          <w:shd w:val="clear" w:color="auto" w:fill="FFFFFF"/>
        </w:rPr>
        <w:t>_________________________________</w:t>
      </w:r>
    </w:p>
    <w:p w14:paraId="404792AD" w14:textId="6A529D72" w:rsidR="00AE3F27" w:rsidRPr="000E3904" w:rsidRDefault="00AE3F27" w:rsidP="00AE3F27">
      <w:pPr>
        <w:pStyle w:val="Standard"/>
        <w:rPr>
          <w:rFonts w:ascii="Arial" w:hAnsi="Arial"/>
          <w:sz w:val="22"/>
          <w:szCs w:val="22"/>
          <w:shd w:val="clear" w:color="auto" w:fill="FFFFFF"/>
        </w:rPr>
      </w:pPr>
      <w:r w:rsidRPr="000E3904">
        <w:rPr>
          <w:rFonts w:ascii="Arial" w:hAnsi="Arial"/>
          <w:b/>
          <w:sz w:val="22"/>
          <w:szCs w:val="22"/>
          <w:shd w:val="clear" w:color="auto" w:fill="FFFFFF"/>
        </w:rPr>
        <w:t>Elaborado por:</w:t>
      </w:r>
    </w:p>
    <w:p w14:paraId="14D2C09E" w14:textId="13ECF007" w:rsidR="00AE3F27" w:rsidRPr="000E3904" w:rsidRDefault="004079CA" w:rsidP="00AE3F27">
      <w:pPr>
        <w:pStyle w:val="Standard"/>
        <w:rPr>
          <w:rFonts w:ascii="Arial" w:hAnsi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</w:rPr>
        <w:t>Mai</w:t>
      </w:r>
      <w:r w:rsidR="0018494A">
        <w:rPr>
          <w:rFonts w:ascii="Arial" w:hAnsi="Arial"/>
          <w:sz w:val="22"/>
          <w:szCs w:val="22"/>
          <w:shd w:val="clear" w:color="auto" w:fill="FFFFFF"/>
        </w:rPr>
        <w:t>z</w:t>
      </w:r>
      <w:r>
        <w:rPr>
          <w:rFonts w:ascii="Arial" w:hAnsi="Arial"/>
          <w:sz w:val="22"/>
          <w:szCs w:val="22"/>
          <w:shd w:val="clear" w:color="auto" w:fill="FFFFFF"/>
        </w:rPr>
        <w:t>a Maria Guimarães</w:t>
      </w:r>
    </w:p>
    <w:p w14:paraId="74342D62" w14:textId="630B775A" w:rsidR="00AE3F27" w:rsidRDefault="004079CA" w:rsidP="00AE3F27">
      <w:pPr>
        <w:pStyle w:val="Standard"/>
        <w:rPr>
          <w:rFonts w:ascii="Arial" w:hAnsi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</w:rPr>
        <w:t>Oficial Administrativo</w:t>
      </w:r>
    </w:p>
    <w:p w14:paraId="7768ADE8" w14:textId="77777777" w:rsidR="000E3904" w:rsidRPr="000E3904" w:rsidRDefault="000E3904" w:rsidP="00AE3F27">
      <w:pPr>
        <w:pStyle w:val="Standard"/>
        <w:rPr>
          <w:rFonts w:ascii="Arial" w:hAnsi="Arial"/>
          <w:sz w:val="22"/>
          <w:szCs w:val="22"/>
          <w:shd w:val="clear" w:color="auto" w:fill="FFFFFF"/>
        </w:rPr>
      </w:pPr>
    </w:p>
    <w:p w14:paraId="6616D090" w14:textId="77777777" w:rsidR="00AE3F27" w:rsidRPr="000E3904" w:rsidRDefault="00AE3F27" w:rsidP="00AE3F27">
      <w:pPr>
        <w:pStyle w:val="Normal1"/>
        <w:spacing w:after="120" w:line="240" w:lineRule="auto"/>
        <w:jc w:val="both"/>
        <w:rPr>
          <w:rFonts w:ascii="Arial" w:hAnsi="Arial" w:cs="Times New Roman"/>
          <w:sz w:val="22"/>
          <w:szCs w:val="22"/>
          <w:shd w:val="clear" w:color="auto" w:fill="FFFFFF"/>
        </w:rPr>
      </w:pPr>
    </w:p>
    <w:p w14:paraId="144C11B6" w14:textId="77777777" w:rsidR="00AE3F27" w:rsidRPr="000E3904" w:rsidRDefault="00AE3F27" w:rsidP="00AE3F27">
      <w:pPr>
        <w:pStyle w:val="Normal1"/>
        <w:spacing w:after="120" w:line="240" w:lineRule="auto"/>
        <w:jc w:val="both"/>
        <w:rPr>
          <w:rFonts w:ascii="Arial" w:hAnsi="Arial" w:cs="Times New Roman"/>
          <w:sz w:val="22"/>
          <w:szCs w:val="22"/>
          <w:shd w:val="clear" w:color="auto" w:fill="FFFFFF"/>
        </w:rPr>
      </w:pPr>
      <w:r w:rsidRPr="000E3904">
        <w:rPr>
          <w:rFonts w:ascii="Arial" w:hAnsi="Arial" w:cs="Times New Roman"/>
          <w:sz w:val="22"/>
          <w:szCs w:val="22"/>
          <w:shd w:val="clear" w:color="auto" w:fill="FFFFFF"/>
        </w:rPr>
        <w:t>______________</w:t>
      </w:r>
      <w:r w:rsidRPr="000E3904">
        <w:rPr>
          <w:rFonts w:ascii="Arial" w:hAnsi="Arial" w:cs="Times New Roman"/>
          <w:sz w:val="22"/>
          <w:szCs w:val="22"/>
          <w:shd w:val="clear" w:color="auto" w:fill="FFFFFF"/>
        </w:rPr>
        <w:softHyphen/>
      </w:r>
      <w:r w:rsidRPr="000E3904">
        <w:rPr>
          <w:rFonts w:ascii="Arial" w:hAnsi="Arial" w:cs="Times New Roman"/>
          <w:sz w:val="22"/>
          <w:szCs w:val="22"/>
          <w:shd w:val="clear" w:color="auto" w:fill="FFFFFF"/>
        </w:rPr>
        <w:softHyphen/>
        <w:t>_____________________</w:t>
      </w:r>
    </w:p>
    <w:p w14:paraId="45502E16" w14:textId="6BECD740" w:rsidR="00AE3F27" w:rsidRPr="000E3904" w:rsidRDefault="00AE3F27" w:rsidP="00AE3F27">
      <w:pPr>
        <w:pStyle w:val="Normal1"/>
        <w:spacing w:after="120" w:line="240" w:lineRule="auto"/>
        <w:jc w:val="both"/>
        <w:rPr>
          <w:rFonts w:ascii="Arial" w:hAnsi="Arial" w:cs="Times New Roman"/>
          <w:b/>
          <w:bCs/>
          <w:sz w:val="22"/>
          <w:szCs w:val="22"/>
          <w:shd w:val="clear" w:color="auto" w:fill="FFFFFF"/>
        </w:rPr>
      </w:pPr>
      <w:r w:rsidRPr="000E3904">
        <w:rPr>
          <w:rFonts w:ascii="Arial" w:hAnsi="Arial" w:cs="Times New Roman"/>
          <w:b/>
          <w:bCs/>
          <w:sz w:val="22"/>
          <w:szCs w:val="22"/>
          <w:shd w:val="clear" w:color="auto" w:fill="FFFFFF"/>
        </w:rPr>
        <w:t>Autoridade Competente</w:t>
      </w:r>
    </w:p>
    <w:p w14:paraId="0D29972C" w14:textId="46D3E0D8" w:rsidR="00E85063" w:rsidRDefault="004079CA" w:rsidP="004079CA">
      <w:pPr>
        <w:pStyle w:val="Normal1"/>
        <w:spacing w:after="120" w:line="240" w:lineRule="auto"/>
        <w:jc w:val="both"/>
        <w:rPr>
          <w:rFonts w:ascii="Arial" w:hAnsi="Arial" w:cs="Times New Roman"/>
          <w:bCs/>
          <w:sz w:val="22"/>
          <w:szCs w:val="22"/>
          <w:shd w:val="clear" w:color="auto" w:fill="FFFFFF"/>
        </w:rPr>
      </w:pPr>
      <w:r>
        <w:rPr>
          <w:rFonts w:ascii="Arial" w:hAnsi="Arial" w:cs="Times New Roman"/>
          <w:bCs/>
          <w:sz w:val="22"/>
          <w:szCs w:val="22"/>
          <w:shd w:val="clear" w:color="auto" w:fill="FFFFFF"/>
        </w:rPr>
        <w:t>José Mendes da Silveira</w:t>
      </w:r>
    </w:p>
    <w:p w14:paraId="496594B6" w14:textId="7AA786F8" w:rsidR="004079CA" w:rsidRPr="004079CA" w:rsidRDefault="004079CA" w:rsidP="004079CA">
      <w:pPr>
        <w:pStyle w:val="Normal1"/>
        <w:spacing w:after="120" w:line="240" w:lineRule="auto"/>
        <w:jc w:val="both"/>
        <w:rPr>
          <w:rFonts w:ascii="Arial" w:hAnsi="Arial" w:cs="Times New Roman"/>
          <w:bCs/>
          <w:sz w:val="22"/>
          <w:szCs w:val="22"/>
          <w:shd w:val="clear" w:color="auto" w:fill="FFFFFF"/>
        </w:rPr>
      </w:pPr>
      <w:r>
        <w:rPr>
          <w:rFonts w:ascii="Arial" w:hAnsi="Arial" w:cs="Times New Roman"/>
          <w:bCs/>
          <w:sz w:val="22"/>
          <w:szCs w:val="22"/>
          <w:shd w:val="clear" w:color="auto" w:fill="FFFFFF"/>
        </w:rPr>
        <w:t>Diretor do SAAE</w:t>
      </w:r>
    </w:p>
    <w:bookmarkEnd w:id="3"/>
    <w:p w14:paraId="6FF833B3" w14:textId="77777777" w:rsidR="00A544F4" w:rsidRPr="000E3904" w:rsidRDefault="00A544F4" w:rsidP="00E85063">
      <w:pPr>
        <w:rPr>
          <w:rFonts w:ascii="Arial" w:hAnsi="Arial" w:cs="Arial"/>
          <w:bCs/>
          <w:noProof/>
          <w:lang w:val="pt-BR"/>
        </w:rPr>
      </w:pPr>
    </w:p>
    <w:p w14:paraId="7D4E5E58" w14:textId="77777777" w:rsidR="001C0A1C" w:rsidRPr="000E3904" w:rsidRDefault="001C0A1C" w:rsidP="004A3849">
      <w:pPr>
        <w:pStyle w:val="Corpodetexto"/>
        <w:ind w:left="0"/>
        <w:rPr>
          <w:rFonts w:ascii="Arial" w:hAnsi="Arial" w:cs="Arial"/>
          <w:sz w:val="22"/>
          <w:szCs w:val="22"/>
        </w:rPr>
      </w:pPr>
    </w:p>
    <w:sectPr w:rsidR="001C0A1C" w:rsidRPr="000E3904" w:rsidSect="00FF5B4A">
      <w:headerReference w:type="default" r:id="rId8"/>
      <w:footerReference w:type="default" r:id="rId9"/>
      <w:pgSz w:w="11906" w:h="16838"/>
      <w:pgMar w:top="2397" w:right="1701" w:bottom="1417" w:left="1701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2369F" w14:textId="77777777" w:rsidR="00912883" w:rsidRDefault="00912883" w:rsidP="001C0A1C">
      <w:r>
        <w:separator/>
      </w:r>
    </w:p>
  </w:endnote>
  <w:endnote w:type="continuationSeparator" w:id="0">
    <w:p w14:paraId="7FB223C4" w14:textId="77777777" w:rsidR="00912883" w:rsidRDefault="00912883" w:rsidP="001C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3543662"/>
      <w:docPartObj>
        <w:docPartGallery w:val="Page Numbers (Bottom of Page)"/>
        <w:docPartUnique/>
      </w:docPartObj>
    </w:sdtPr>
    <w:sdtEndPr/>
    <w:sdtContent>
      <w:p w14:paraId="596B1240" w14:textId="5F1B0428" w:rsidR="00A544F4" w:rsidRDefault="00A544F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0CBBFBE8" w14:textId="77777777" w:rsidR="00A544F4" w:rsidRDefault="00A544F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77626" w14:textId="77777777" w:rsidR="00912883" w:rsidRDefault="00912883" w:rsidP="001C0A1C">
      <w:r>
        <w:separator/>
      </w:r>
    </w:p>
  </w:footnote>
  <w:footnote w:type="continuationSeparator" w:id="0">
    <w:p w14:paraId="68455BB8" w14:textId="77777777" w:rsidR="00912883" w:rsidRDefault="00912883" w:rsidP="001C0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92055" w14:textId="377A4A47" w:rsidR="001C0A1C" w:rsidRDefault="00EF0A0D">
    <w:pPr>
      <w:pStyle w:val="Cabealho"/>
    </w:pPr>
    <w:r w:rsidRPr="00EF0A0D">
      <w:rPr>
        <w:noProof/>
      </w:rPr>
      <w:drawing>
        <wp:inline distT="0" distB="0" distL="0" distR="0" wp14:anchorId="317B8919" wp14:editId="7CB7EFDF">
          <wp:extent cx="5397500" cy="9207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920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edital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2"/>
      <w:numFmt w:val="upperRoman"/>
      <w:lvlText w:val="%1- "/>
      <w:lvlJc w:val="left"/>
      <w:pPr>
        <w:tabs>
          <w:tab w:val="num" w:pos="283"/>
        </w:tabs>
        <w:ind w:left="283" w:hanging="283"/>
      </w:pPr>
      <w:rPr>
        <w:b w:val="0"/>
        <w:i w:val="0"/>
        <w:sz w:val="26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b w:val="0"/>
      </w:rPr>
    </w:lvl>
    <w:lvl w:ilvl="1">
      <w:start w:val="1"/>
      <w:numFmt w:val="decimal"/>
      <w:lvlText w:val="%1.%2-"/>
      <w:lvlJc w:val="left"/>
      <w:pPr>
        <w:tabs>
          <w:tab w:val="num" w:pos="450"/>
        </w:tabs>
        <w:ind w:left="450" w:hanging="45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3"/>
      <w:numFmt w:val="upperRoman"/>
      <w:lvlText w:val="%1- "/>
      <w:lvlJc w:val="left"/>
      <w:pPr>
        <w:tabs>
          <w:tab w:val="num" w:pos="283"/>
        </w:tabs>
        <w:ind w:left="283" w:hanging="283"/>
      </w:pPr>
      <w:rPr>
        <w:b w:val="0"/>
        <w:i w:val="0"/>
        <w:sz w:val="26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4"/>
      <w:numFmt w:val="upperRoman"/>
      <w:lvlText w:val="%1- "/>
      <w:lvlJc w:val="left"/>
      <w:pPr>
        <w:tabs>
          <w:tab w:val="num" w:pos="283"/>
        </w:tabs>
        <w:ind w:left="283" w:hanging="283"/>
      </w:pPr>
      <w:rPr>
        <w:b w:val="0"/>
        <w:i w:val="0"/>
        <w:sz w:val="26"/>
      </w:rPr>
    </w:lvl>
  </w:abstractNum>
  <w:abstractNum w:abstractNumId="7" w15:restartNumberingAfterBreak="0">
    <w:nsid w:val="00000007"/>
    <w:multiLevelType w:val="singleLevel"/>
    <w:tmpl w:val="0000000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02982A7A"/>
    <w:multiLevelType w:val="hybridMultilevel"/>
    <w:tmpl w:val="687822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021793"/>
    <w:multiLevelType w:val="hybridMultilevel"/>
    <w:tmpl w:val="19B24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F35E4C"/>
    <w:multiLevelType w:val="hybridMultilevel"/>
    <w:tmpl w:val="02888184"/>
    <w:lvl w:ilvl="0" w:tplc="3C48EE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3684C"/>
    <w:multiLevelType w:val="hybridMultilevel"/>
    <w:tmpl w:val="1652C36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2B156A"/>
    <w:multiLevelType w:val="hybridMultilevel"/>
    <w:tmpl w:val="59626DFA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552D9"/>
    <w:multiLevelType w:val="multilevel"/>
    <w:tmpl w:val="D216151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1D5C100D"/>
    <w:multiLevelType w:val="multilevel"/>
    <w:tmpl w:val="5FF6EB8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F535D87"/>
    <w:multiLevelType w:val="hybridMultilevel"/>
    <w:tmpl w:val="7D3AA5B6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EA7F3C"/>
    <w:multiLevelType w:val="hybridMultilevel"/>
    <w:tmpl w:val="D1E24C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A1BE3"/>
    <w:multiLevelType w:val="hybridMultilevel"/>
    <w:tmpl w:val="1F72B68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F82E1B"/>
    <w:multiLevelType w:val="hybridMultilevel"/>
    <w:tmpl w:val="164000D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DE6CF0"/>
    <w:multiLevelType w:val="multilevel"/>
    <w:tmpl w:val="FC085D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B5A697F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C2B29C6"/>
    <w:multiLevelType w:val="hybridMultilevel"/>
    <w:tmpl w:val="72AC912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A2389B"/>
    <w:multiLevelType w:val="hybridMultilevel"/>
    <w:tmpl w:val="0C3E064E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0F1639"/>
    <w:multiLevelType w:val="hybridMultilevel"/>
    <w:tmpl w:val="76867BC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7CC53DF"/>
    <w:multiLevelType w:val="hybridMultilevel"/>
    <w:tmpl w:val="5658D6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6960FA"/>
    <w:multiLevelType w:val="hybridMultilevel"/>
    <w:tmpl w:val="E7F086C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0F0D09"/>
    <w:multiLevelType w:val="hybridMultilevel"/>
    <w:tmpl w:val="1A76775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710740"/>
    <w:multiLevelType w:val="hybridMultilevel"/>
    <w:tmpl w:val="C22480FE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5554FD"/>
    <w:multiLevelType w:val="hybridMultilevel"/>
    <w:tmpl w:val="495CA15C"/>
    <w:lvl w:ilvl="0" w:tplc="4E3834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95859"/>
    <w:multiLevelType w:val="hybridMultilevel"/>
    <w:tmpl w:val="A5121EFE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2AF081F"/>
    <w:multiLevelType w:val="hybridMultilevel"/>
    <w:tmpl w:val="78CCA446"/>
    <w:lvl w:ilvl="0" w:tplc="CA186E5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45701826"/>
    <w:multiLevelType w:val="hybridMultilevel"/>
    <w:tmpl w:val="513E25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865421"/>
    <w:multiLevelType w:val="multilevel"/>
    <w:tmpl w:val="721C39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8B4735B"/>
    <w:multiLevelType w:val="hybridMultilevel"/>
    <w:tmpl w:val="552CFC86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BA12720"/>
    <w:multiLevelType w:val="hybridMultilevel"/>
    <w:tmpl w:val="6F42A1F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E22134"/>
    <w:multiLevelType w:val="hybridMultilevel"/>
    <w:tmpl w:val="0B0E52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87BFC"/>
    <w:multiLevelType w:val="hybridMultilevel"/>
    <w:tmpl w:val="687822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92450"/>
    <w:multiLevelType w:val="hybridMultilevel"/>
    <w:tmpl w:val="9972429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C02722"/>
    <w:multiLevelType w:val="hybridMultilevel"/>
    <w:tmpl w:val="0C6AC16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6D0FC1"/>
    <w:multiLevelType w:val="multilevel"/>
    <w:tmpl w:val="549C68D8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6D66B84"/>
    <w:multiLevelType w:val="hybridMultilevel"/>
    <w:tmpl w:val="BFA8193A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601B5C"/>
    <w:multiLevelType w:val="hybridMultilevel"/>
    <w:tmpl w:val="84AC2CAE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653FC6"/>
    <w:multiLevelType w:val="multilevel"/>
    <w:tmpl w:val="6B422C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upperRoman"/>
      <w:isLgl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3" w15:restartNumberingAfterBreak="0">
    <w:nsid w:val="71B613D5"/>
    <w:multiLevelType w:val="hybridMultilevel"/>
    <w:tmpl w:val="DC204506"/>
    <w:lvl w:ilvl="0" w:tplc="EB3CFD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539D0"/>
    <w:multiLevelType w:val="hybridMultilevel"/>
    <w:tmpl w:val="C1487A5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51B28"/>
    <w:multiLevelType w:val="multilevel"/>
    <w:tmpl w:val="FABE097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42"/>
  </w:num>
  <w:num w:numId="2">
    <w:abstractNumId w:val="24"/>
  </w:num>
  <w:num w:numId="3">
    <w:abstractNumId w:val="16"/>
  </w:num>
  <w:num w:numId="4">
    <w:abstractNumId w:val="35"/>
  </w:num>
  <w:num w:numId="5">
    <w:abstractNumId w:val="14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41"/>
  </w:num>
  <w:num w:numId="15">
    <w:abstractNumId w:val="27"/>
  </w:num>
  <w:num w:numId="16">
    <w:abstractNumId w:val="11"/>
  </w:num>
  <w:num w:numId="17">
    <w:abstractNumId w:val="17"/>
  </w:num>
  <w:num w:numId="18">
    <w:abstractNumId w:val="18"/>
  </w:num>
  <w:num w:numId="19">
    <w:abstractNumId w:val="34"/>
  </w:num>
  <w:num w:numId="20">
    <w:abstractNumId w:val="23"/>
  </w:num>
  <w:num w:numId="21">
    <w:abstractNumId w:val="29"/>
  </w:num>
  <w:num w:numId="22">
    <w:abstractNumId w:val="22"/>
  </w:num>
  <w:num w:numId="23">
    <w:abstractNumId w:val="38"/>
  </w:num>
  <w:num w:numId="24">
    <w:abstractNumId w:val="15"/>
  </w:num>
  <w:num w:numId="25">
    <w:abstractNumId w:val="40"/>
  </w:num>
  <w:num w:numId="26">
    <w:abstractNumId w:val="20"/>
  </w:num>
  <w:num w:numId="27">
    <w:abstractNumId w:val="2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1"/>
  </w:num>
  <w:num w:numId="31">
    <w:abstractNumId w:val="39"/>
  </w:num>
  <w:num w:numId="32">
    <w:abstractNumId w:val="33"/>
  </w:num>
  <w:num w:numId="33">
    <w:abstractNumId w:val="26"/>
  </w:num>
  <w:num w:numId="34">
    <w:abstractNumId w:val="13"/>
  </w:num>
  <w:num w:numId="35">
    <w:abstractNumId w:val="21"/>
  </w:num>
  <w:num w:numId="36">
    <w:abstractNumId w:val="30"/>
  </w:num>
  <w:num w:numId="37">
    <w:abstractNumId w:val="37"/>
  </w:num>
  <w:num w:numId="38">
    <w:abstractNumId w:val="44"/>
  </w:num>
  <w:num w:numId="39">
    <w:abstractNumId w:val="36"/>
  </w:num>
  <w:num w:numId="40">
    <w:abstractNumId w:val="10"/>
  </w:num>
  <w:num w:numId="41">
    <w:abstractNumId w:val="9"/>
  </w:num>
  <w:num w:numId="42">
    <w:abstractNumId w:val="32"/>
  </w:num>
  <w:num w:numId="43">
    <w:abstractNumId w:val="28"/>
  </w:num>
  <w:num w:numId="44">
    <w:abstractNumId w:val="19"/>
  </w:num>
  <w:num w:numId="45">
    <w:abstractNumId w:val="8"/>
  </w:num>
  <w:num w:numId="46">
    <w:abstractNumId w:val="45"/>
  </w:num>
  <w:num w:numId="47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1C"/>
    <w:rsid w:val="000119C5"/>
    <w:rsid w:val="00011D1A"/>
    <w:rsid w:val="000231DB"/>
    <w:rsid w:val="00036958"/>
    <w:rsid w:val="0006162F"/>
    <w:rsid w:val="00070ACF"/>
    <w:rsid w:val="000715E2"/>
    <w:rsid w:val="00074430"/>
    <w:rsid w:val="0007581D"/>
    <w:rsid w:val="0008003F"/>
    <w:rsid w:val="000857DC"/>
    <w:rsid w:val="00097A23"/>
    <w:rsid w:val="000B7BE1"/>
    <w:rsid w:val="000D1B9E"/>
    <w:rsid w:val="000E3904"/>
    <w:rsid w:val="000F1E8C"/>
    <w:rsid w:val="000F4320"/>
    <w:rsid w:val="000F50E5"/>
    <w:rsid w:val="001152D0"/>
    <w:rsid w:val="001174C4"/>
    <w:rsid w:val="001175E6"/>
    <w:rsid w:val="0013560F"/>
    <w:rsid w:val="00141398"/>
    <w:rsid w:val="0016430A"/>
    <w:rsid w:val="0018494A"/>
    <w:rsid w:val="001B4619"/>
    <w:rsid w:val="001C0A1C"/>
    <w:rsid w:val="001C291B"/>
    <w:rsid w:val="001D2122"/>
    <w:rsid w:val="001E21D4"/>
    <w:rsid w:val="002131E1"/>
    <w:rsid w:val="0021510A"/>
    <w:rsid w:val="00243A46"/>
    <w:rsid w:val="00243B58"/>
    <w:rsid w:val="00255E1C"/>
    <w:rsid w:val="00261056"/>
    <w:rsid w:val="00265452"/>
    <w:rsid w:val="0026703A"/>
    <w:rsid w:val="0027386E"/>
    <w:rsid w:val="002876F6"/>
    <w:rsid w:val="0029367F"/>
    <w:rsid w:val="00295E7B"/>
    <w:rsid w:val="00297F18"/>
    <w:rsid w:val="002A0AA9"/>
    <w:rsid w:val="002A2516"/>
    <w:rsid w:val="002B06EA"/>
    <w:rsid w:val="002D490B"/>
    <w:rsid w:val="002F68BE"/>
    <w:rsid w:val="003248D9"/>
    <w:rsid w:val="003320B9"/>
    <w:rsid w:val="00333A30"/>
    <w:rsid w:val="00334008"/>
    <w:rsid w:val="003361A5"/>
    <w:rsid w:val="00342282"/>
    <w:rsid w:val="00343506"/>
    <w:rsid w:val="00346D20"/>
    <w:rsid w:val="003A4993"/>
    <w:rsid w:val="003B3D91"/>
    <w:rsid w:val="003C06F9"/>
    <w:rsid w:val="003C3957"/>
    <w:rsid w:val="003E7730"/>
    <w:rsid w:val="004021B3"/>
    <w:rsid w:val="004079CA"/>
    <w:rsid w:val="00407B26"/>
    <w:rsid w:val="0042580A"/>
    <w:rsid w:val="004417B4"/>
    <w:rsid w:val="00463937"/>
    <w:rsid w:val="00472401"/>
    <w:rsid w:val="004A1D2A"/>
    <w:rsid w:val="004A3849"/>
    <w:rsid w:val="004C1167"/>
    <w:rsid w:val="004C6710"/>
    <w:rsid w:val="004F0B9D"/>
    <w:rsid w:val="004F3945"/>
    <w:rsid w:val="004F5D4E"/>
    <w:rsid w:val="004F7BC5"/>
    <w:rsid w:val="00532B48"/>
    <w:rsid w:val="00532BC9"/>
    <w:rsid w:val="005459B5"/>
    <w:rsid w:val="0058300B"/>
    <w:rsid w:val="005933DF"/>
    <w:rsid w:val="00594AF0"/>
    <w:rsid w:val="005A5345"/>
    <w:rsid w:val="005A7558"/>
    <w:rsid w:val="005B4BF4"/>
    <w:rsid w:val="005C14CC"/>
    <w:rsid w:val="005C4FEA"/>
    <w:rsid w:val="005D5CEA"/>
    <w:rsid w:val="005F005C"/>
    <w:rsid w:val="005F226B"/>
    <w:rsid w:val="00600542"/>
    <w:rsid w:val="00613AB8"/>
    <w:rsid w:val="006258D8"/>
    <w:rsid w:val="00676281"/>
    <w:rsid w:val="00693181"/>
    <w:rsid w:val="006A17D4"/>
    <w:rsid w:val="006B7C58"/>
    <w:rsid w:val="006C1350"/>
    <w:rsid w:val="006E1907"/>
    <w:rsid w:val="006E4EDD"/>
    <w:rsid w:val="006F450D"/>
    <w:rsid w:val="00702249"/>
    <w:rsid w:val="00713F75"/>
    <w:rsid w:val="00722F34"/>
    <w:rsid w:val="00727650"/>
    <w:rsid w:val="00736FB8"/>
    <w:rsid w:val="007477B8"/>
    <w:rsid w:val="007654D5"/>
    <w:rsid w:val="007858DB"/>
    <w:rsid w:val="007A44AB"/>
    <w:rsid w:val="007A5287"/>
    <w:rsid w:val="007A6D8D"/>
    <w:rsid w:val="007B7582"/>
    <w:rsid w:val="007E4335"/>
    <w:rsid w:val="00800DD4"/>
    <w:rsid w:val="00836094"/>
    <w:rsid w:val="008623FA"/>
    <w:rsid w:val="00883D52"/>
    <w:rsid w:val="008B2992"/>
    <w:rsid w:val="008B7A91"/>
    <w:rsid w:val="008C0DF4"/>
    <w:rsid w:val="008C10C3"/>
    <w:rsid w:val="008E44F5"/>
    <w:rsid w:val="0090415A"/>
    <w:rsid w:val="0090490C"/>
    <w:rsid w:val="00912883"/>
    <w:rsid w:val="0094445C"/>
    <w:rsid w:val="00956AF2"/>
    <w:rsid w:val="00971D64"/>
    <w:rsid w:val="00972CEA"/>
    <w:rsid w:val="009B183F"/>
    <w:rsid w:val="009B300A"/>
    <w:rsid w:val="009C2A27"/>
    <w:rsid w:val="009C7702"/>
    <w:rsid w:val="009E31C5"/>
    <w:rsid w:val="009F0A55"/>
    <w:rsid w:val="00A048B1"/>
    <w:rsid w:val="00A0511B"/>
    <w:rsid w:val="00A30210"/>
    <w:rsid w:val="00A544F4"/>
    <w:rsid w:val="00A64B10"/>
    <w:rsid w:val="00A7532C"/>
    <w:rsid w:val="00A836CC"/>
    <w:rsid w:val="00A92998"/>
    <w:rsid w:val="00A9396D"/>
    <w:rsid w:val="00AA3579"/>
    <w:rsid w:val="00AB5C18"/>
    <w:rsid w:val="00AC678C"/>
    <w:rsid w:val="00AE3F27"/>
    <w:rsid w:val="00AE61B0"/>
    <w:rsid w:val="00AF1C2D"/>
    <w:rsid w:val="00AF4CC2"/>
    <w:rsid w:val="00AF58EB"/>
    <w:rsid w:val="00B05AC3"/>
    <w:rsid w:val="00B12EC7"/>
    <w:rsid w:val="00B26A8E"/>
    <w:rsid w:val="00B5085B"/>
    <w:rsid w:val="00B76A4C"/>
    <w:rsid w:val="00B81037"/>
    <w:rsid w:val="00BA20FF"/>
    <w:rsid w:val="00BA4252"/>
    <w:rsid w:val="00BA7BBA"/>
    <w:rsid w:val="00BB1DF1"/>
    <w:rsid w:val="00BB539B"/>
    <w:rsid w:val="00BC3D16"/>
    <w:rsid w:val="00BD03D1"/>
    <w:rsid w:val="00BE0DF5"/>
    <w:rsid w:val="00BE6A5D"/>
    <w:rsid w:val="00C0341F"/>
    <w:rsid w:val="00C06576"/>
    <w:rsid w:val="00C20CA4"/>
    <w:rsid w:val="00C45142"/>
    <w:rsid w:val="00C577C1"/>
    <w:rsid w:val="00C6362E"/>
    <w:rsid w:val="00C658FC"/>
    <w:rsid w:val="00C74C2A"/>
    <w:rsid w:val="00C76976"/>
    <w:rsid w:val="00C822CC"/>
    <w:rsid w:val="00C83A85"/>
    <w:rsid w:val="00C9464A"/>
    <w:rsid w:val="00CA3625"/>
    <w:rsid w:val="00CB26BD"/>
    <w:rsid w:val="00CC4DE1"/>
    <w:rsid w:val="00CD2AB9"/>
    <w:rsid w:val="00CD2B34"/>
    <w:rsid w:val="00D229E4"/>
    <w:rsid w:val="00D31C00"/>
    <w:rsid w:val="00D47230"/>
    <w:rsid w:val="00D5465E"/>
    <w:rsid w:val="00D54A20"/>
    <w:rsid w:val="00D627A7"/>
    <w:rsid w:val="00D631C6"/>
    <w:rsid w:val="00D71B52"/>
    <w:rsid w:val="00D7377C"/>
    <w:rsid w:val="00D85796"/>
    <w:rsid w:val="00DA4048"/>
    <w:rsid w:val="00DC022D"/>
    <w:rsid w:val="00DC0B15"/>
    <w:rsid w:val="00DE0E96"/>
    <w:rsid w:val="00E154BA"/>
    <w:rsid w:val="00E21D01"/>
    <w:rsid w:val="00E32573"/>
    <w:rsid w:val="00E34A4F"/>
    <w:rsid w:val="00E35D0F"/>
    <w:rsid w:val="00E37974"/>
    <w:rsid w:val="00E40E8E"/>
    <w:rsid w:val="00E626EF"/>
    <w:rsid w:val="00E762BD"/>
    <w:rsid w:val="00E8380D"/>
    <w:rsid w:val="00E85063"/>
    <w:rsid w:val="00E85FBF"/>
    <w:rsid w:val="00E96EDE"/>
    <w:rsid w:val="00EA67D2"/>
    <w:rsid w:val="00EB5237"/>
    <w:rsid w:val="00EC554F"/>
    <w:rsid w:val="00EC603A"/>
    <w:rsid w:val="00ED2226"/>
    <w:rsid w:val="00EE029A"/>
    <w:rsid w:val="00EE03E3"/>
    <w:rsid w:val="00EF0A0D"/>
    <w:rsid w:val="00F0003B"/>
    <w:rsid w:val="00F05CDA"/>
    <w:rsid w:val="00F05F99"/>
    <w:rsid w:val="00F071FE"/>
    <w:rsid w:val="00F10F9B"/>
    <w:rsid w:val="00F27A9A"/>
    <w:rsid w:val="00F333AC"/>
    <w:rsid w:val="00F36630"/>
    <w:rsid w:val="00F967C8"/>
    <w:rsid w:val="00FA4A94"/>
    <w:rsid w:val="00FB585C"/>
    <w:rsid w:val="00FC70A4"/>
    <w:rsid w:val="00FD4D24"/>
    <w:rsid w:val="00FE3392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37B5B"/>
  <w15:docId w15:val="{E023A80E-4AC7-4652-884A-864F7A55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A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2610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FD4D24"/>
    <w:pPr>
      <w:keepNext/>
      <w:widowControl/>
      <w:tabs>
        <w:tab w:val="num" w:pos="0"/>
      </w:tabs>
      <w:suppressAutoHyphens/>
      <w:autoSpaceDE/>
      <w:autoSpaceDN/>
      <w:jc w:val="both"/>
      <w:outlineLvl w:val="1"/>
    </w:pPr>
    <w:rPr>
      <w:rFonts w:ascii="Arial" w:hAnsi="Arial" w:cs="Arial"/>
      <w:b/>
      <w:sz w:val="28"/>
      <w:szCs w:val="20"/>
      <w:lang w:val="pt-BR" w:eastAsia="ar-SA"/>
    </w:rPr>
  </w:style>
  <w:style w:type="paragraph" w:styleId="Ttulo3">
    <w:name w:val="heading 3"/>
    <w:basedOn w:val="Normal"/>
    <w:next w:val="Normal"/>
    <w:link w:val="Ttulo3Char"/>
    <w:qFormat/>
    <w:rsid w:val="00FD4D24"/>
    <w:pPr>
      <w:keepNext/>
      <w:widowControl/>
      <w:tabs>
        <w:tab w:val="num" w:pos="0"/>
      </w:tabs>
      <w:suppressAutoHyphens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pt-BR" w:eastAsia="ar-SA"/>
    </w:rPr>
  </w:style>
  <w:style w:type="paragraph" w:styleId="Ttulo4">
    <w:name w:val="heading 4"/>
    <w:basedOn w:val="Normal"/>
    <w:next w:val="Normal"/>
    <w:link w:val="Ttulo4Char"/>
    <w:qFormat/>
    <w:rsid w:val="00FD4D24"/>
    <w:pPr>
      <w:keepNext/>
      <w:widowControl/>
      <w:tabs>
        <w:tab w:val="num" w:pos="0"/>
      </w:tabs>
      <w:suppressAutoHyphens/>
      <w:autoSpaceDE/>
      <w:autoSpaceDN/>
      <w:spacing w:before="240" w:after="60"/>
      <w:outlineLvl w:val="3"/>
    </w:pPr>
    <w:rPr>
      <w:b/>
      <w:bCs/>
      <w:sz w:val="28"/>
      <w:szCs w:val="28"/>
      <w:lang w:val="pt-BR" w:eastAsia="ar-SA"/>
    </w:rPr>
  </w:style>
  <w:style w:type="paragraph" w:styleId="Ttulo5">
    <w:name w:val="heading 5"/>
    <w:basedOn w:val="Normal"/>
    <w:next w:val="Normal"/>
    <w:link w:val="Ttulo5Char"/>
    <w:qFormat/>
    <w:rsid w:val="00FD4D24"/>
    <w:pPr>
      <w:widowControl/>
      <w:tabs>
        <w:tab w:val="num" w:pos="0"/>
      </w:tabs>
      <w:suppressAutoHyphens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pt-BR" w:eastAsia="ar-SA"/>
    </w:rPr>
  </w:style>
  <w:style w:type="paragraph" w:styleId="Ttulo6">
    <w:name w:val="heading 6"/>
    <w:basedOn w:val="Normal"/>
    <w:next w:val="Normal"/>
    <w:link w:val="Ttulo6Char"/>
    <w:qFormat/>
    <w:rsid w:val="00FD4D24"/>
    <w:pPr>
      <w:widowControl/>
      <w:tabs>
        <w:tab w:val="num" w:pos="0"/>
      </w:tabs>
      <w:suppressAutoHyphens/>
      <w:autoSpaceDE/>
      <w:autoSpaceDN/>
      <w:spacing w:before="240" w:after="60"/>
      <w:outlineLvl w:val="5"/>
    </w:pPr>
    <w:rPr>
      <w:b/>
      <w:bCs/>
      <w:lang w:val="pt-BR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C0A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C0A1C"/>
  </w:style>
  <w:style w:type="paragraph" w:styleId="Rodap">
    <w:name w:val="footer"/>
    <w:basedOn w:val="Normal"/>
    <w:link w:val="RodapChar"/>
    <w:uiPriority w:val="99"/>
    <w:unhideWhenUsed/>
    <w:rsid w:val="001C0A1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C0A1C"/>
  </w:style>
  <w:style w:type="paragraph" w:styleId="PargrafodaLista">
    <w:name w:val="List Paragraph"/>
    <w:basedOn w:val="Normal"/>
    <w:uiPriority w:val="34"/>
    <w:qFormat/>
    <w:rsid w:val="001C0A1C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qFormat/>
    <w:rsid w:val="001C0A1C"/>
    <w:pPr>
      <w:ind w:left="682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1C0A1C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character" w:styleId="Hyperlink">
    <w:name w:val="Hyperlink"/>
    <w:basedOn w:val="Fontepargpadro"/>
    <w:uiPriority w:val="99"/>
    <w:unhideWhenUsed/>
    <w:rsid w:val="00D627A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627A7"/>
    <w:rPr>
      <w:color w:val="605E5C"/>
      <w:shd w:val="clear" w:color="auto" w:fill="E1DFDD"/>
    </w:rPr>
  </w:style>
  <w:style w:type="paragraph" w:customStyle="1" w:styleId="Default">
    <w:name w:val="Default"/>
    <w:rsid w:val="001175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Nivel1">
    <w:name w:val="Nivel1"/>
    <w:basedOn w:val="Ttulo1"/>
    <w:next w:val="Normal"/>
    <w:qFormat/>
    <w:rsid w:val="00261056"/>
    <w:pPr>
      <w:widowControl/>
      <w:numPr>
        <w:numId w:val="5"/>
      </w:numPr>
      <w:autoSpaceDE/>
      <w:autoSpaceDN/>
      <w:spacing w:before="480" w:after="120" w:line="276" w:lineRule="auto"/>
      <w:ind w:left="720"/>
      <w:jc w:val="both"/>
    </w:pPr>
    <w:rPr>
      <w:rFonts w:ascii="Arial" w:hAnsi="Arial" w:cs="Arial"/>
      <w:b/>
      <w:color w:val="000000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rsid w:val="0026105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pt-PT"/>
      <w14:ligatures w14:val="none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261056"/>
    <w:pPr>
      <w:widowControl/>
      <w:autoSpaceDE/>
      <w:autoSpaceDN/>
    </w:pPr>
    <w:rPr>
      <w:rFonts w:ascii="Arial" w:hAnsi="Arial" w:cs="Tahoma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261056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character" w:styleId="Refdenotaderodap">
    <w:name w:val="footnote reference"/>
    <w:basedOn w:val="Fontepargpadro"/>
    <w:uiPriority w:val="99"/>
    <w:unhideWhenUsed/>
    <w:rsid w:val="00261056"/>
    <w:rPr>
      <w:vertAlign w:val="superscript"/>
    </w:rPr>
  </w:style>
  <w:style w:type="paragraph" w:customStyle="1" w:styleId="Standard">
    <w:name w:val="Standard"/>
    <w:rsid w:val="00AE3F27"/>
    <w:pPr>
      <w:suppressAutoHyphens/>
      <w:autoSpaceDN w:val="0"/>
      <w:spacing w:after="87" w:line="240" w:lineRule="auto"/>
      <w:ind w:left="-5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  <w14:ligatures w14:val="none"/>
    </w:rPr>
  </w:style>
  <w:style w:type="paragraph" w:customStyle="1" w:styleId="Normal1">
    <w:name w:val="Normal1"/>
    <w:rsid w:val="00AE3F27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ar-SA" w:bidi="hi-IN"/>
      <w14:ligatures w14:val="none"/>
    </w:rPr>
  </w:style>
  <w:style w:type="character" w:customStyle="1" w:styleId="Fontepargpadro2">
    <w:name w:val="Fonte parág. padrão2"/>
    <w:rsid w:val="00AE3F27"/>
  </w:style>
  <w:style w:type="table" w:customStyle="1" w:styleId="Tabelacomgrade1">
    <w:name w:val="Tabela com grade1"/>
    <w:basedOn w:val="Tabelanormal"/>
    <w:next w:val="Tabelacomgrade"/>
    <w:rsid w:val="00061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061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BE0DF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E0DF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E0DF5"/>
    <w:rPr>
      <w:rFonts w:ascii="Times New Roman" w:eastAsia="Times New Roman" w:hAnsi="Times New Roman" w:cs="Times New Roman"/>
      <w:kern w:val="0"/>
      <w:sz w:val="20"/>
      <w:szCs w:val="20"/>
      <w:lang w:val="pt-PT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0DF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0DF5"/>
    <w:rPr>
      <w:rFonts w:ascii="Times New Roman" w:eastAsia="Times New Roman" w:hAnsi="Times New Roman" w:cs="Times New Roman"/>
      <w:b/>
      <w:bCs/>
      <w:kern w:val="0"/>
      <w:sz w:val="20"/>
      <w:szCs w:val="20"/>
      <w:lang w:val="pt-PT"/>
      <w14:ligatures w14:val="none"/>
    </w:rPr>
  </w:style>
  <w:style w:type="character" w:customStyle="1" w:styleId="Ttulo2Char">
    <w:name w:val="Título 2 Char"/>
    <w:basedOn w:val="Fontepargpadro"/>
    <w:link w:val="Ttulo2"/>
    <w:rsid w:val="00FD4D24"/>
    <w:rPr>
      <w:rFonts w:ascii="Arial" w:eastAsia="Times New Roman" w:hAnsi="Arial" w:cs="Arial"/>
      <w:b/>
      <w:kern w:val="0"/>
      <w:sz w:val="28"/>
      <w:szCs w:val="20"/>
      <w:lang w:eastAsia="ar-SA"/>
      <w14:ligatures w14:val="none"/>
    </w:rPr>
  </w:style>
  <w:style w:type="character" w:customStyle="1" w:styleId="Ttulo3Char">
    <w:name w:val="Título 3 Char"/>
    <w:basedOn w:val="Fontepargpadro"/>
    <w:link w:val="Ttulo3"/>
    <w:rsid w:val="00FD4D24"/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character" w:customStyle="1" w:styleId="Ttulo4Char">
    <w:name w:val="Título 4 Char"/>
    <w:basedOn w:val="Fontepargpadro"/>
    <w:link w:val="Ttulo4"/>
    <w:rsid w:val="00FD4D24"/>
    <w:rPr>
      <w:rFonts w:ascii="Times New Roman" w:eastAsia="Times New Roman" w:hAnsi="Times New Roman" w:cs="Times New Roman"/>
      <w:b/>
      <w:bCs/>
      <w:kern w:val="0"/>
      <w:sz w:val="28"/>
      <w:szCs w:val="28"/>
      <w:lang w:eastAsia="ar-SA"/>
      <w14:ligatures w14:val="none"/>
    </w:rPr>
  </w:style>
  <w:style w:type="character" w:customStyle="1" w:styleId="Ttulo5Char">
    <w:name w:val="Título 5 Char"/>
    <w:basedOn w:val="Fontepargpadro"/>
    <w:link w:val="Ttulo5"/>
    <w:rsid w:val="00FD4D24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customStyle="1" w:styleId="Ttulo6Char">
    <w:name w:val="Título 6 Char"/>
    <w:basedOn w:val="Fontepargpadro"/>
    <w:link w:val="Ttulo6"/>
    <w:rsid w:val="00FD4D24"/>
    <w:rPr>
      <w:rFonts w:ascii="Times New Roman" w:eastAsia="Times New Roman" w:hAnsi="Times New Roman" w:cs="Times New Roman"/>
      <w:b/>
      <w:bCs/>
      <w:kern w:val="0"/>
      <w:lang w:eastAsia="ar-SA"/>
      <w14:ligatures w14:val="none"/>
    </w:rPr>
  </w:style>
  <w:style w:type="paragraph" w:styleId="Corpodetexto3">
    <w:name w:val="Body Text 3"/>
    <w:basedOn w:val="Normal"/>
    <w:link w:val="Corpodetexto3Char"/>
    <w:uiPriority w:val="99"/>
    <w:unhideWhenUsed/>
    <w:rsid w:val="00FD4D24"/>
    <w:pPr>
      <w:widowControl/>
      <w:suppressAutoHyphens/>
      <w:autoSpaceDE/>
      <w:autoSpaceDN/>
      <w:spacing w:after="120"/>
    </w:pPr>
    <w:rPr>
      <w:sz w:val="16"/>
      <w:szCs w:val="16"/>
      <w:lang w:val="pt-BR"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FD4D2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customStyle="1" w:styleId="WW8Num2z0">
    <w:name w:val="WW8Num2z0"/>
    <w:rsid w:val="00FD4D24"/>
    <w:rPr>
      <w:b w:val="0"/>
      <w:i w:val="0"/>
      <w:sz w:val="26"/>
    </w:rPr>
  </w:style>
  <w:style w:type="character" w:customStyle="1" w:styleId="WW8Num4z0">
    <w:name w:val="WW8Num4z0"/>
    <w:rsid w:val="00FD4D24"/>
    <w:rPr>
      <w:b w:val="0"/>
    </w:rPr>
  </w:style>
  <w:style w:type="character" w:customStyle="1" w:styleId="WW8Num4z1">
    <w:name w:val="WW8Num4z1"/>
    <w:rsid w:val="00FD4D24"/>
    <w:rPr>
      <w:b/>
      <w:bCs/>
    </w:rPr>
  </w:style>
  <w:style w:type="character" w:customStyle="1" w:styleId="WW8Num5z0">
    <w:name w:val="WW8Num5z0"/>
    <w:rsid w:val="00FD4D24"/>
    <w:rPr>
      <w:b w:val="0"/>
      <w:i w:val="0"/>
      <w:sz w:val="26"/>
    </w:rPr>
  </w:style>
  <w:style w:type="character" w:customStyle="1" w:styleId="WW8Num6z0">
    <w:name w:val="WW8Num6z0"/>
    <w:rsid w:val="00FD4D24"/>
    <w:rPr>
      <w:b w:val="0"/>
      <w:i w:val="0"/>
      <w:sz w:val="26"/>
    </w:rPr>
  </w:style>
  <w:style w:type="character" w:customStyle="1" w:styleId="WW8Num7z0">
    <w:name w:val="WW8Num7z0"/>
    <w:rsid w:val="00FD4D24"/>
    <w:rPr>
      <w:b/>
    </w:rPr>
  </w:style>
  <w:style w:type="character" w:customStyle="1" w:styleId="WW8Num8z0">
    <w:name w:val="WW8Num8z0"/>
    <w:rsid w:val="00FD4D24"/>
    <w:rPr>
      <w:b w:val="0"/>
    </w:rPr>
  </w:style>
  <w:style w:type="character" w:customStyle="1" w:styleId="WW8Num8z1">
    <w:name w:val="WW8Num8z1"/>
    <w:rsid w:val="00FD4D24"/>
    <w:rPr>
      <w:b/>
      <w:bCs/>
    </w:rPr>
  </w:style>
  <w:style w:type="character" w:customStyle="1" w:styleId="WW8Num1z0">
    <w:name w:val="WW8Num1z0"/>
    <w:rsid w:val="00FD4D24"/>
    <w:rPr>
      <w:b w:val="0"/>
      <w:i w:val="0"/>
      <w:sz w:val="26"/>
    </w:rPr>
  </w:style>
  <w:style w:type="character" w:customStyle="1" w:styleId="WW8Num3z0">
    <w:name w:val="WW8Num3z0"/>
    <w:rsid w:val="00FD4D24"/>
    <w:rPr>
      <w:b w:val="0"/>
    </w:rPr>
  </w:style>
  <w:style w:type="character" w:customStyle="1" w:styleId="WW8Num9z1">
    <w:name w:val="WW8Num9z1"/>
    <w:rsid w:val="00FD4D24"/>
    <w:rPr>
      <w:b/>
    </w:rPr>
  </w:style>
  <w:style w:type="character" w:customStyle="1" w:styleId="WW8Num10z1">
    <w:name w:val="WW8Num10z1"/>
    <w:rsid w:val="00FD4D24"/>
    <w:rPr>
      <w:b/>
    </w:rPr>
  </w:style>
  <w:style w:type="character" w:customStyle="1" w:styleId="WW8Num13z0">
    <w:name w:val="WW8Num13z0"/>
    <w:rsid w:val="00FD4D24"/>
    <w:rPr>
      <w:b w:val="0"/>
      <w:i w:val="0"/>
      <w:sz w:val="26"/>
    </w:rPr>
  </w:style>
  <w:style w:type="character" w:customStyle="1" w:styleId="WW8Num15z0">
    <w:name w:val="WW8Num15z0"/>
    <w:rsid w:val="00FD4D24"/>
    <w:rPr>
      <w:b w:val="0"/>
    </w:rPr>
  </w:style>
  <w:style w:type="character" w:customStyle="1" w:styleId="WW8Num16z0">
    <w:name w:val="WW8Num16z0"/>
    <w:rsid w:val="00FD4D24"/>
    <w:rPr>
      <w:rFonts w:ascii="Symbol" w:eastAsia="Times New Roman" w:hAnsi="Symbol" w:cs="Times New Roman"/>
    </w:rPr>
  </w:style>
  <w:style w:type="character" w:customStyle="1" w:styleId="WW8Num16z1">
    <w:name w:val="WW8Num16z1"/>
    <w:rsid w:val="00FD4D24"/>
    <w:rPr>
      <w:rFonts w:ascii="Courier New" w:hAnsi="Courier New" w:cs="Courier New"/>
    </w:rPr>
  </w:style>
  <w:style w:type="character" w:customStyle="1" w:styleId="WW8Num16z2">
    <w:name w:val="WW8Num16z2"/>
    <w:rsid w:val="00FD4D24"/>
    <w:rPr>
      <w:rFonts w:ascii="Wingdings" w:hAnsi="Wingdings"/>
    </w:rPr>
  </w:style>
  <w:style w:type="character" w:customStyle="1" w:styleId="WW8Num16z3">
    <w:name w:val="WW8Num16z3"/>
    <w:rsid w:val="00FD4D24"/>
    <w:rPr>
      <w:rFonts w:ascii="Symbol" w:hAnsi="Symbol"/>
    </w:rPr>
  </w:style>
  <w:style w:type="character" w:customStyle="1" w:styleId="WW8Num17z0">
    <w:name w:val="WW8Num17z0"/>
    <w:rsid w:val="00FD4D24"/>
    <w:rPr>
      <w:b w:val="0"/>
    </w:rPr>
  </w:style>
  <w:style w:type="character" w:customStyle="1" w:styleId="WW8Num17z1">
    <w:name w:val="WW8Num17z1"/>
    <w:rsid w:val="00FD4D24"/>
    <w:rPr>
      <w:b/>
      <w:bCs/>
    </w:rPr>
  </w:style>
  <w:style w:type="character" w:customStyle="1" w:styleId="WW8Num18z0">
    <w:name w:val="WW8Num18z0"/>
    <w:rsid w:val="00FD4D24"/>
    <w:rPr>
      <w:b w:val="0"/>
      <w:i w:val="0"/>
      <w:sz w:val="26"/>
    </w:rPr>
  </w:style>
  <w:style w:type="character" w:customStyle="1" w:styleId="WW8Num20z0">
    <w:name w:val="WW8Num20z0"/>
    <w:rsid w:val="00FD4D24"/>
    <w:rPr>
      <w:b w:val="0"/>
      <w:i w:val="0"/>
      <w:sz w:val="26"/>
    </w:rPr>
  </w:style>
  <w:style w:type="character" w:customStyle="1" w:styleId="WW8Num26z0">
    <w:name w:val="WW8Num26z0"/>
    <w:rsid w:val="00FD4D24"/>
    <w:rPr>
      <w:b w:val="0"/>
      <w:i w:val="0"/>
      <w:sz w:val="26"/>
    </w:rPr>
  </w:style>
  <w:style w:type="character" w:customStyle="1" w:styleId="WW8Num27z0">
    <w:name w:val="WW8Num27z0"/>
    <w:rsid w:val="00FD4D24"/>
    <w:rPr>
      <w:b/>
    </w:rPr>
  </w:style>
  <w:style w:type="character" w:customStyle="1" w:styleId="WW8Num29z0">
    <w:name w:val="WW8Num29z0"/>
    <w:rsid w:val="00FD4D24"/>
    <w:rPr>
      <w:rFonts w:ascii="Symbol" w:hAnsi="Symbol"/>
    </w:rPr>
  </w:style>
  <w:style w:type="character" w:customStyle="1" w:styleId="WW8Num29z1">
    <w:name w:val="WW8Num29z1"/>
    <w:rsid w:val="00FD4D24"/>
    <w:rPr>
      <w:rFonts w:ascii="Courier New" w:hAnsi="Courier New" w:cs="Courier New"/>
    </w:rPr>
  </w:style>
  <w:style w:type="character" w:customStyle="1" w:styleId="WW8Num29z2">
    <w:name w:val="WW8Num29z2"/>
    <w:rsid w:val="00FD4D24"/>
    <w:rPr>
      <w:rFonts w:ascii="Wingdings" w:hAnsi="Wingdings"/>
    </w:rPr>
  </w:style>
  <w:style w:type="character" w:customStyle="1" w:styleId="WW8Num30z0">
    <w:name w:val="WW8Num30z0"/>
    <w:rsid w:val="00FD4D24"/>
    <w:rPr>
      <w:b w:val="0"/>
      <w:i w:val="0"/>
      <w:sz w:val="26"/>
    </w:rPr>
  </w:style>
  <w:style w:type="character" w:customStyle="1" w:styleId="WW8Num32z0">
    <w:name w:val="WW8Num32z0"/>
    <w:rsid w:val="00FD4D24"/>
    <w:rPr>
      <w:b/>
    </w:rPr>
  </w:style>
  <w:style w:type="character" w:customStyle="1" w:styleId="Fontepargpadro1">
    <w:name w:val="Fonte parág. padrão1"/>
    <w:rsid w:val="00FD4D24"/>
  </w:style>
  <w:style w:type="character" w:styleId="Nmerodepgina">
    <w:name w:val="page number"/>
    <w:basedOn w:val="Fontepargpadro1"/>
    <w:rsid w:val="00FD4D24"/>
  </w:style>
  <w:style w:type="paragraph" w:customStyle="1" w:styleId="Captulo">
    <w:name w:val="Capítulo"/>
    <w:basedOn w:val="Normal"/>
    <w:next w:val="Corpodetexto"/>
    <w:uiPriority w:val="99"/>
    <w:rsid w:val="00FD4D24"/>
    <w:pPr>
      <w:keepNext/>
      <w:widowControl/>
      <w:suppressAutoHyphens/>
      <w:autoSpaceDE/>
      <w:autoSpaceDN/>
      <w:spacing w:before="240" w:after="120"/>
    </w:pPr>
    <w:rPr>
      <w:rFonts w:ascii="Arial" w:eastAsia="Arial Unicode MS" w:hAnsi="Arial" w:cs="Tahoma"/>
      <w:sz w:val="28"/>
      <w:szCs w:val="28"/>
      <w:lang w:val="pt-BR" w:eastAsia="ar-SA"/>
    </w:rPr>
  </w:style>
  <w:style w:type="paragraph" w:styleId="Lista">
    <w:name w:val="List"/>
    <w:basedOn w:val="Corpodetexto"/>
    <w:uiPriority w:val="99"/>
    <w:rsid w:val="00FD4D24"/>
    <w:pPr>
      <w:widowControl/>
      <w:suppressAutoHyphens/>
      <w:autoSpaceDE/>
      <w:autoSpaceDN/>
      <w:ind w:left="0"/>
      <w:jc w:val="left"/>
    </w:pPr>
    <w:rPr>
      <w:rFonts w:cs="Tahoma"/>
      <w:b/>
      <w:sz w:val="28"/>
      <w:szCs w:val="20"/>
      <w:lang w:val="pt-BR" w:eastAsia="ar-SA"/>
    </w:rPr>
  </w:style>
  <w:style w:type="paragraph" w:customStyle="1" w:styleId="Legenda2">
    <w:name w:val="Legenda2"/>
    <w:basedOn w:val="Normal"/>
    <w:uiPriority w:val="99"/>
    <w:rsid w:val="00FD4D24"/>
    <w:pPr>
      <w:widowControl/>
      <w:suppressLineNumbers/>
      <w:suppressAutoHyphens/>
      <w:autoSpaceDE/>
      <w:autoSpaceDN/>
      <w:spacing w:before="120" w:after="120"/>
    </w:pPr>
    <w:rPr>
      <w:rFonts w:cs="Tahoma"/>
      <w:i/>
      <w:iCs/>
      <w:sz w:val="24"/>
      <w:szCs w:val="24"/>
      <w:lang w:val="pt-BR" w:eastAsia="ar-SA"/>
    </w:rPr>
  </w:style>
  <w:style w:type="paragraph" w:customStyle="1" w:styleId="ndice">
    <w:name w:val="Índice"/>
    <w:basedOn w:val="Normal"/>
    <w:uiPriority w:val="99"/>
    <w:rsid w:val="00FD4D24"/>
    <w:pPr>
      <w:widowControl/>
      <w:suppressLineNumbers/>
      <w:suppressAutoHyphens/>
      <w:autoSpaceDE/>
      <w:autoSpaceDN/>
    </w:pPr>
    <w:rPr>
      <w:rFonts w:cs="Tahoma"/>
      <w:sz w:val="20"/>
      <w:szCs w:val="20"/>
      <w:lang w:val="pt-BR" w:eastAsia="ar-SA"/>
    </w:rPr>
  </w:style>
  <w:style w:type="paragraph" w:customStyle="1" w:styleId="Legenda1">
    <w:name w:val="Legenda1"/>
    <w:basedOn w:val="Normal"/>
    <w:uiPriority w:val="99"/>
    <w:rsid w:val="00FD4D24"/>
    <w:pPr>
      <w:widowControl/>
      <w:suppressLineNumbers/>
      <w:suppressAutoHyphens/>
      <w:autoSpaceDE/>
      <w:autoSpaceDN/>
      <w:spacing w:before="120" w:after="120"/>
    </w:pPr>
    <w:rPr>
      <w:rFonts w:cs="Tahoma"/>
      <w:i/>
      <w:iCs/>
      <w:sz w:val="24"/>
      <w:szCs w:val="24"/>
      <w:lang w:val="pt-BR" w:eastAsia="ar-SA"/>
    </w:rPr>
  </w:style>
  <w:style w:type="paragraph" w:customStyle="1" w:styleId="Contedodatabela">
    <w:name w:val="Conteúdo da tabela"/>
    <w:basedOn w:val="Corpodetexto"/>
    <w:uiPriority w:val="99"/>
    <w:rsid w:val="00FD4D24"/>
    <w:pPr>
      <w:widowControl/>
      <w:suppressLineNumbers/>
      <w:suppressAutoHyphens/>
      <w:autoSpaceDE/>
      <w:autoSpaceDN/>
      <w:ind w:left="0"/>
    </w:pPr>
    <w:rPr>
      <w:b/>
      <w:szCs w:val="20"/>
      <w:lang w:val="pt-BR" w:eastAsia="ar-SA"/>
    </w:rPr>
  </w:style>
  <w:style w:type="paragraph" w:styleId="Textodebalo">
    <w:name w:val="Balloon Text"/>
    <w:basedOn w:val="Normal"/>
    <w:link w:val="TextodebaloChar"/>
    <w:uiPriority w:val="99"/>
    <w:rsid w:val="00FD4D24"/>
    <w:pPr>
      <w:widowControl/>
      <w:suppressAutoHyphens/>
      <w:autoSpaceDE/>
      <w:autoSpaceDN/>
    </w:pPr>
    <w:rPr>
      <w:rFonts w:ascii="Tahoma" w:hAnsi="Tahoma" w:cs="Tahoma"/>
      <w:sz w:val="16"/>
      <w:szCs w:val="16"/>
      <w:lang w:val="pt-BR"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rsid w:val="00FD4D24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Corpodetexto31">
    <w:name w:val="Corpo de texto 31"/>
    <w:basedOn w:val="Normal"/>
    <w:uiPriority w:val="99"/>
    <w:rsid w:val="00FD4D24"/>
    <w:pPr>
      <w:widowControl/>
      <w:suppressAutoHyphens/>
      <w:autoSpaceDE/>
      <w:autoSpaceDN/>
      <w:spacing w:after="120"/>
    </w:pPr>
    <w:rPr>
      <w:sz w:val="16"/>
      <w:szCs w:val="16"/>
      <w:lang w:val="pt-BR" w:eastAsia="ar-SA"/>
    </w:rPr>
  </w:style>
  <w:style w:type="paragraph" w:customStyle="1" w:styleId="Recuodecorpodetexto21">
    <w:name w:val="Recuo de corpo de texto 21"/>
    <w:basedOn w:val="Normal"/>
    <w:uiPriority w:val="99"/>
    <w:rsid w:val="00FD4D24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val="pt-BR" w:eastAsia="ar-SA"/>
    </w:rPr>
  </w:style>
  <w:style w:type="paragraph" w:customStyle="1" w:styleId="Textoembloco1">
    <w:name w:val="Texto em bloco1"/>
    <w:basedOn w:val="Normal"/>
    <w:uiPriority w:val="99"/>
    <w:rsid w:val="00FD4D24"/>
    <w:pPr>
      <w:widowControl/>
      <w:suppressAutoHyphens/>
      <w:autoSpaceDE/>
      <w:autoSpaceDN/>
      <w:ind w:left="708" w:right="-28"/>
      <w:jc w:val="both"/>
    </w:pPr>
    <w:rPr>
      <w:rFonts w:ascii="Arial" w:hAnsi="Arial"/>
      <w:sz w:val="24"/>
      <w:szCs w:val="20"/>
      <w:lang w:val="pt-BR" w:eastAsia="ar-SA"/>
    </w:rPr>
  </w:style>
  <w:style w:type="paragraph" w:customStyle="1" w:styleId="10">
    <w:name w:val="10"/>
    <w:basedOn w:val="Normal"/>
    <w:uiPriority w:val="99"/>
    <w:rsid w:val="00FD4D24"/>
    <w:pPr>
      <w:widowControl/>
      <w:suppressAutoHyphens/>
      <w:autoSpaceDE/>
      <w:autoSpaceDN/>
      <w:ind w:left="851" w:hanging="567"/>
      <w:jc w:val="both"/>
    </w:pPr>
    <w:rPr>
      <w:sz w:val="24"/>
      <w:szCs w:val="20"/>
      <w:lang w:val="pt-BR" w:eastAsia="ar-SA"/>
    </w:rPr>
  </w:style>
  <w:style w:type="paragraph" w:customStyle="1" w:styleId="Corpodetexto21">
    <w:name w:val="Corpo de texto 21"/>
    <w:basedOn w:val="Normal"/>
    <w:uiPriority w:val="99"/>
    <w:rsid w:val="00FD4D24"/>
    <w:pPr>
      <w:widowControl/>
      <w:suppressAutoHyphens/>
      <w:autoSpaceDE/>
      <w:autoSpaceDN/>
      <w:spacing w:after="120" w:line="480" w:lineRule="auto"/>
    </w:pPr>
    <w:rPr>
      <w:sz w:val="20"/>
      <w:szCs w:val="20"/>
      <w:lang w:val="pt-BR" w:eastAsia="ar-SA"/>
    </w:rPr>
  </w:style>
  <w:style w:type="paragraph" w:styleId="Recuodecorpodetexto">
    <w:name w:val="Body Text Indent"/>
    <w:basedOn w:val="Normal"/>
    <w:link w:val="RecuodecorpodetextoChar"/>
    <w:uiPriority w:val="99"/>
    <w:rsid w:val="00FD4D24"/>
    <w:pPr>
      <w:widowControl/>
      <w:suppressAutoHyphens/>
      <w:autoSpaceDE/>
      <w:autoSpaceDN/>
      <w:spacing w:after="120"/>
      <w:ind w:left="283"/>
    </w:pPr>
    <w:rPr>
      <w:sz w:val="20"/>
      <w:szCs w:val="20"/>
      <w:lang w:val="pt-BR"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D4D2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xtosemFormatao1">
    <w:name w:val="Texto sem Formatação1"/>
    <w:basedOn w:val="Normal"/>
    <w:uiPriority w:val="99"/>
    <w:rsid w:val="00FD4D24"/>
    <w:pPr>
      <w:widowControl/>
      <w:suppressAutoHyphens/>
      <w:autoSpaceDE/>
      <w:autoSpaceDN/>
    </w:pPr>
    <w:rPr>
      <w:rFonts w:ascii="Courier New" w:hAnsi="Courier New"/>
      <w:sz w:val="20"/>
      <w:szCs w:val="20"/>
      <w:lang w:val="pt-BR" w:eastAsia="ar-SA"/>
    </w:rPr>
  </w:style>
  <w:style w:type="paragraph" w:styleId="NormalWeb">
    <w:name w:val="Normal (Web)"/>
    <w:basedOn w:val="Normal"/>
    <w:uiPriority w:val="99"/>
    <w:rsid w:val="00FD4D24"/>
    <w:pPr>
      <w:widowControl/>
      <w:suppressAutoHyphens/>
      <w:autoSpaceDE/>
      <w:autoSpaceDN/>
      <w:spacing w:before="280" w:after="280"/>
    </w:pPr>
    <w:rPr>
      <w:rFonts w:ascii="Arial Unicode MS" w:eastAsia="Arial Unicode MS" w:hAnsi="Arial Unicode MS" w:cs="Arial Unicode MS"/>
      <w:sz w:val="24"/>
      <w:szCs w:val="24"/>
      <w:lang w:val="pt-BR" w:eastAsia="ar-SA"/>
    </w:rPr>
  </w:style>
  <w:style w:type="paragraph" w:styleId="Ttulo">
    <w:name w:val="Title"/>
    <w:basedOn w:val="Normal"/>
    <w:next w:val="Subttulo"/>
    <w:link w:val="TtuloChar"/>
    <w:uiPriority w:val="99"/>
    <w:qFormat/>
    <w:rsid w:val="00FD4D24"/>
    <w:pPr>
      <w:widowControl/>
      <w:suppressAutoHyphens/>
      <w:autoSpaceDE/>
      <w:autoSpaceDN/>
      <w:jc w:val="center"/>
    </w:pPr>
    <w:rPr>
      <w:rFonts w:ascii="Arial" w:hAnsi="Arial" w:cs="Arial"/>
      <w:sz w:val="36"/>
      <w:szCs w:val="24"/>
      <w:lang w:val="pt-BR" w:eastAsia="ar-SA"/>
    </w:rPr>
  </w:style>
  <w:style w:type="character" w:customStyle="1" w:styleId="TtuloChar">
    <w:name w:val="Título Char"/>
    <w:basedOn w:val="Fontepargpadro"/>
    <w:link w:val="Ttulo"/>
    <w:uiPriority w:val="99"/>
    <w:rsid w:val="00FD4D24"/>
    <w:rPr>
      <w:rFonts w:ascii="Arial" w:eastAsia="Times New Roman" w:hAnsi="Arial" w:cs="Arial"/>
      <w:kern w:val="0"/>
      <w:sz w:val="36"/>
      <w:szCs w:val="24"/>
      <w:lang w:eastAsia="ar-SA"/>
      <w14:ligatures w14:val="none"/>
    </w:rPr>
  </w:style>
  <w:style w:type="paragraph" w:styleId="Subttulo">
    <w:name w:val="Subtitle"/>
    <w:basedOn w:val="Captulo"/>
    <w:next w:val="Corpodetexto"/>
    <w:link w:val="SubttuloChar"/>
    <w:qFormat/>
    <w:rsid w:val="00FD4D24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FD4D24"/>
    <w:rPr>
      <w:rFonts w:ascii="Arial" w:eastAsia="Arial Unicode MS" w:hAnsi="Arial" w:cs="Tahoma"/>
      <w:i/>
      <w:iCs/>
      <w:kern w:val="0"/>
      <w:sz w:val="28"/>
      <w:szCs w:val="28"/>
      <w:lang w:eastAsia="ar-SA"/>
      <w14:ligatures w14:val="none"/>
    </w:rPr>
  </w:style>
  <w:style w:type="paragraph" w:customStyle="1" w:styleId="Norma">
    <w:name w:val="Norma"/>
    <w:basedOn w:val="Normal"/>
    <w:uiPriority w:val="99"/>
    <w:rsid w:val="00FD4D24"/>
    <w:pPr>
      <w:widowControl/>
      <w:suppressAutoHyphens/>
      <w:autoSpaceDE/>
      <w:autoSpaceDN/>
      <w:jc w:val="both"/>
    </w:pPr>
    <w:rPr>
      <w:sz w:val="24"/>
      <w:szCs w:val="20"/>
      <w:lang w:val="pt-BR" w:eastAsia="ar-SA"/>
    </w:rPr>
  </w:style>
  <w:style w:type="paragraph" w:customStyle="1" w:styleId="Ttulodatabela">
    <w:name w:val="Título da tabela"/>
    <w:basedOn w:val="Contedodatabela"/>
    <w:uiPriority w:val="99"/>
    <w:rsid w:val="00FD4D24"/>
    <w:pPr>
      <w:jc w:val="center"/>
    </w:pPr>
    <w:rPr>
      <w:bCs/>
      <w:i/>
      <w:iCs/>
    </w:rPr>
  </w:style>
  <w:style w:type="paragraph" w:customStyle="1" w:styleId="Fernando">
    <w:name w:val="Fernando"/>
    <w:basedOn w:val="Normal"/>
    <w:uiPriority w:val="99"/>
    <w:rsid w:val="00FD4D24"/>
    <w:pPr>
      <w:widowControl/>
      <w:suppressAutoHyphens/>
      <w:overflowPunct w:val="0"/>
      <w:autoSpaceDN/>
      <w:jc w:val="both"/>
    </w:pPr>
    <w:rPr>
      <w:sz w:val="24"/>
      <w:szCs w:val="20"/>
      <w:lang w:val="pt-BR" w:eastAsia="ar-SA"/>
    </w:rPr>
  </w:style>
  <w:style w:type="paragraph" w:customStyle="1" w:styleId="Contedodoquadro">
    <w:name w:val="Conteúdo do quadro"/>
    <w:basedOn w:val="Corpodetexto"/>
    <w:uiPriority w:val="99"/>
    <w:rsid w:val="00FD4D24"/>
    <w:pPr>
      <w:widowControl/>
      <w:suppressAutoHyphens/>
      <w:autoSpaceDE/>
      <w:autoSpaceDN/>
      <w:ind w:left="0"/>
      <w:jc w:val="left"/>
    </w:pPr>
    <w:rPr>
      <w:b/>
      <w:sz w:val="28"/>
      <w:szCs w:val="20"/>
      <w:lang w:val="pt-BR" w:eastAsia="ar-SA"/>
    </w:rPr>
  </w:style>
  <w:style w:type="paragraph" w:styleId="Recuodecorpodetexto2">
    <w:name w:val="Body Text Indent 2"/>
    <w:basedOn w:val="Normal"/>
    <w:link w:val="Recuodecorpodetexto2Char"/>
    <w:uiPriority w:val="99"/>
    <w:rsid w:val="00FD4D24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val="pt-BR" w:eastAsia="ar-SA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FD4D2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corpo1">
    <w:name w:val="corpo1"/>
    <w:rsid w:val="00FD4D24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Corpodetexto32">
    <w:name w:val="Corpo de texto 32"/>
    <w:basedOn w:val="Normal"/>
    <w:uiPriority w:val="99"/>
    <w:rsid w:val="00FD4D24"/>
    <w:pPr>
      <w:widowControl/>
      <w:autoSpaceDE/>
      <w:autoSpaceDN/>
      <w:spacing w:line="270" w:lineRule="exact"/>
      <w:jc w:val="both"/>
    </w:pPr>
    <w:rPr>
      <w:rFonts w:ascii="Arial" w:hAnsi="Arial"/>
      <w:sz w:val="24"/>
      <w:szCs w:val="20"/>
      <w:lang w:val="pt-BR" w:eastAsia="pt-BR"/>
    </w:rPr>
  </w:style>
  <w:style w:type="character" w:styleId="HiperlinkVisitado">
    <w:name w:val="FollowedHyperlink"/>
    <w:uiPriority w:val="99"/>
    <w:unhideWhenUsed/>
    <w:rsid w:val="00FD4D24"/>
    <w:rPr>
      <w:color w:val="800080"/>
      <w:u w:val="single"/>
    </w:rPr>
  </w:style>
  <w:style w:type="paragraph" w:customStyle="1" w:styleId="edital">
    <w:name w:val="edital"/>
    <w:basedOn w:val="Normal"/>
    <w:uiPriority w:val="99"/>
    <w:rsid w:val="00FD4D24"/>
    <w:pPr>
      <w:widowControl/>
      <w:numPr>
        <w:ilvl w:val="1"/>
        <w:numId w:val="6"/>
      </w:numPr>
      <w:tabs>
        <w:tab w:val="clear" w:pos="0"/>
        <w:tab w:val="num" w:pos="283"/>
      </w:tabs>
      <w:autoSpaceDE/>
      <w:autoSpaceDN/>
      <w:ind w:left="283" w:hanging="283"/>
      <w:jc w:val="both"/>
    </w:pPr>
    <w:rPr>
      <w:sz w:val="24"/>
      <w:szCs w:val="20"/>
      <w:lang w:val="pt-BR" w:eastAsia="pt-BR"/>
    </w:rPr>
  </w:style>
  <w:style w:type="character" w:customStyle="1" w:styleId="yiv3840479215gmail-corpo1">
    <w:name w:val="yiv3840479215gmail-corpo1"/>
    <w:rsid w:val="00FD4D24"/>
  </w:style>
  <w:style w:type="numbering" w:customStyle="1" w:styleId="Semlista1">
    <w:name w:val="Sem lista1"/>
    <w:next w:val="Semlista"/>
    <w:uiPriority w:val="99"/>
    <w:semiHidden/>
    <w:unhideWhenUsed/>
    <w:rsid w:val="00FD4D24"/>
  </w:style>
  <w:style w:type="paragraph" w:customStyle="1" w:styleId="msonormal0">
    <w:name w:val="msonormal"/>
    <w:basedOn w:val="Normal"/>
    <w:uiPriority w:val="99"/>
    <w:rsid w:val="00727650"/>
    <w:pPr>
      <w:widowControl/>
      <w:suppressAutoHyphens/>
      <w:autoSpaceDE/>
      <w:autoSpaceDN/>
      <w:spacing w:before="280" w:after="280"/>
    </w:pPr>
    <w:rPr>
      <w:rFonts w:ascii="Arial Unicode MS" w:eastAsia="Arial Unicode MS" w:hAnsi="Arial Unicode MS" w:cs="Arial Unicode MS"/>
      <w:sz w:val="24"/>
      <w:szCs w:val="24"/>
      <w:lang w:val="pt-BR" w:eastAsia="ar-SA"/>
    </w:rPr>
  </w:style>
  <w:style w:type="paragraph" w:customStyle="1" w:styleId="xl66">
    <w:name w:val="xl66"/>
    <w:basedOn w:val="Normal"/>
    <w:uiPriority w:val="99"/>
    <w:rsid w:val="00BC3D1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73A69-43A3-4E67-9D10-76EDDE5C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2920</Words>
  <Characters>15770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Laiza Faria</dc:creator>
  <cp:keywords/>
  <dc:description/>
  <cp:lastModifiedBy>Rodrigo</cp:lastModifiedBy>
  <cp:revision>39</cp:revision>
  <cp:lastPrinted>2024-04-10T14:58:00Z</cp:lastPrinted>
  <dcterms:created xsi:type="dcterms:W3CDTF">2024-05-06T17:22:00Z</dcterms:created>
  <dcterms:modified xsi:type="dcterms:W3CDTF">2024-06-24T16:55:00Z</dcterms:modified>
</cp:coreProperties>
</file>